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014AF" w14:textId="77777777" w:rsidR="00BC0F78" w:rsidRPr="00CB351C" w:rsidRDefault="00BC0F78" w:rsidP="001A3502">
      <w:pPr>
        <w:pStyle w:val="Default"/>
        <w:ind w:firstLine="708"/>
        <w:jc w:val="both"/>
        <w:rPr>
          <w:sz w:val="22"/>
          <w:szCs w:val="22"/>
        </w:rPr>
      </w:pPr>
    </w:p>
    <w:p w14:paraId="684649A0" w14:textId="1F1482E6" w:rsidR="00310B6A" w:rsidRDefault="00310B6A" w:rsidP="005445FD">
      <w:pPr>
        <w:pStyle w:val="Default"/>
        <w:spacing w:line="276" w:lineRule="auto"/>
        <w:jc w:val="both"/>
        <w:rPr>
          <w:sz w:val="22"/>
          <w:szCs w:val="22"/>
        </w:rPr>
      </w:pPr>
      <w:r w:rsidRPr="00CB351C">
        <w:rPr>
          <w:sz w:val="22"/>
          <w:szCs w:val="22"/>
        </w:rPr>
        <w:t xml:space="preserve">İşbu sözleşme </w:t>
      </w:r>
      <w:r w:rsidR="00245721">
        <w:rPr>
          <w:sz w:val="22"/>
          <w:szCs w:val="22"/>
        </w:rPr>
        <w:t>T.C. Yalova Üniversitesi</w:t>
      </w:r>
      <w:r w:rsidRPr="00CB351C">
        <w:rPr>
          <w:sz w:val="22"/>
          <w:szCs w:val="22"/>
        </w:rPr>
        <w:t xml:space="preserve"> </w:t>
      </w:r>
      <w:r w:rsidR="00A36D40">
        <w:rPr>
          <w:sz w:val="22"/>
          <w:szCs w:val="22"/>
        </w:rPr>
        <w:t>İş Yeri Uygulama Eğitimi</w:t>
      </w:r>
      <w:r w:rsidR="00245721">
        <w:rPr>
          <w:sz w:val="22"/>
          <w:szCs w:val="22"/>
        </w:rPr>
        <w:t xml:space="preserve"> dersinde </w:t>
      </w:r>
      <w:r w:rsidR="0007739D" w:rsidRPr="00CB351C">
        <w:rPr>
          <w:sz w:val="22"/>
          <w:szCs w:val="22"/>
        </w:rPr>
        <w:t>Ö</w:t>
      </w:r>
      <w:r w:rsidRPr="00CB351C">
        <w:rPr>
          <w:sz w:val="22"/>
          <w:szCs w:val="22"/>
        </w:rPr>
        <w:t xml:space="preserve">ğrenci, </w:t>
      </w:r>
      <w:r w:rsidR="003102D5" w:rsidRPr="00CB351C">
        <w:rPr>
          <w:sz w:val="22"/>
          <w:szCs w:val="22"/>
        </w:rPr>
        <w:t xml:space="preserve">İşletme Yetkilisi, Eğitici Personel, </w:t>
      </w:r>
      <w:r w:rsidR="0007739D" w:rsidRPr="00CB351C">
        <w:rPr>
          <w:sz w:val="22"/>
          <w:szCs w:val="22"/>
        </w:rPr>
        <w:t xml:space="preserve">Sorumlu </w:t>
      </w:r>
      <w:r w:rsidRPr="00CB351C">
        <w:rPr>
          <w:sz w:val="22"/>
          <w:szCs w:val="22"/>
        </w:rPr>
        <w:t>Öğretim Elemanı</w:t>
      </w:r>
      <w:r w:rsidR="003102D5" w:rsidRPr="00CB351C">
        <w:rPr>
          <w:sz w:val="22"/>
          <w:szCs w:val="22"/>
        </w:rPr>
        <w:t xml:space="preserve"> ve </w:t>
      </w:r>
      <w:r w:rsidR="00245721">
        <w:rPr>
          <w:sz w:val="22"/>
          <w:szCs w:val="22"/>
        </w:rPr>
        <w:t xml:space="preserve">Program </w:t>
      </w:r>
      <w:r w:rsidR="003102D5" w:rsidRPr="00CB351C">
        <w:rPr>
          <w:sz w:val="22"/>
          <w:szCs w:val="22"/>
        </w:rPr>
        <w:t xml:space="preserve">Komisyonunun </w:t>
      </w:r>
      <w:r w:rsidRPr="00CB351C">
        <w:rPr>
          <w:sz w:val="22"/>
          <w:szCs w:val="22"/>
        </w:rPr>
        <w:t xml:space="preserve">yükümlülüklerini belirlemek için hazırlanmıştır. </w:t>
      </w:r>
    </w:p>
    <w:p w14:paraId="13225CDF" w14:textId="77777777" w:rsidR="006B193F" w:rsidRPr="00CB351C" w:rsidRDefault="006B193F" w:rsidP="00592A2A">
      <w:pPr>
        <w:pStyle w:val="Default"/>
        <w:jc w:val="both"/>
        <w:rPr>
          <w:sz w:val="22"/>
          <w:szCs w:val="22"/>
        </w:rPr>
      </w:pPr>
    </w:p>
    <w:p w14:paraId="6B8366F9" w14:textId="77777777" w:rsidR="001B65DE" w:rsidRPr="00CB351C" w:rsidRDefault="001B65DE" w:rsidP="001A3502">
      <w:pPr>
        <w:pStyle w:val="Default"/>
        <w:ind w:firstLine="708"/>
        <w:jc w:val="both"/>
        <w:rPr>
          <w:sz w:val="22"/>
          <w:szCs w:val="22"/>
        </w:rPr>
      </w:pPr>
    </w:p>
    <w:p w14:paraId="2B125538" w14:textId="77777777" w:rsidR="00310B6A" w:rsidRPr="00CB351C" w:rsidRDefault="00310B6A" w:rsidP="001A3502">
      <w:pPr>
        <w:pStyle w:val="Default"/>
        <w:jc w:val="both"/>
        <w:rPr>
          <w:sz w:val="22"/>
          <w:szCs w:val="22"/>
        </w:rPr>
      </w:pPr>
      <w:r w:rsidRPr="00CB351C">
        <w:rPr>
          <w:b/>
          <w:bCs/>
          <w:sz w:val="22"/>
          <w:szCs w:val="22"/>
        </w:rPr>
        <w:t xml:space="preserve">A. Öğrencilerin Yükümlülükleri: </w:t>
      </w:r>
    </w:p>
    <w:p w14:paraId="795C1B6F" w14:textId="580D0940" w:rsidR="00310B6A" w:rsidRDefault="00245721" w:rsidP="005445FD">
      <w:pPr>
        <w:pStyle w:val="Default"/>
        <w:numPr>
          <w:ilvl w:val="0"/>
          <w:numId w:val="22"/>
        </w:numPr>
        <w:spacing w:line="276" w:lineRule="auto"/>
        <w:ind w:left="284" w:hanging="284"/>
        <w:jc w:val="both"/>
        <w:rPr>
          <w:sz w:val="22"/>
          <w:szCs w:val="22"/>
        </w:rPr>
      </w:pPr>
      <w:r w:rsidRPr="001E4C2E">
        <w:rPr>
          <w:sz w:val="22"/>
          <w:szCs w:val="22"/>
        </w:rPr>
        <w:t>T.C. Yalova</w:t>
      </w:r>
      <w:r w:rsidR="00310B6A" w:rsidRPr="001E4C2E">
        <w:rPr>
          <w:sz w:val="22"/>
          <w:szCs w:val="22"/>
        </w:rPr>
        <w:t xml:space="preserve"> Üniversitesi </w:t>
      </w:r>
      <w:r w:rsidR="00A36D40" w:rsidRPr="001E4C2E">
        <w:rPr>
          <w:sz w:val="22"/>
          <w:szCs w:val="22"/>
        </w:rPr>
        <w:t>Yalova</w:t>
      </w:r>
      <w:r w:rsidRPr="001E4C2E">
        <w:rPr>
          <w:sz w:val="22"/>
          <w:szCs w:val="22"/>
        </w:rPr>
        <w:t xml:space="preserve"> Meslek Yüksekokulu </w:t>
      </w:r>
      <w:r w:rsidR="00CB351C" w:rsidRPr="001E4C2E">
        <w:rPr>
          <w:sz w:val="22"/>
          <w:szCs w:val="22"/>
        </w:rPr>
        <w:t xml:space="preserve">belirli bir mesleğe ilişkin </w:t>
      </w:r>
      <w:r w:rsidRPr="001E4C2E">
        <w:rPr>
          <w:sz w:val="22"/>
          <w:szCs w:val="22"/>
        </w:rPr>
        <w:t>ön lisans</w:t>
      </w:r>
      <w:r w:rsidR="00CB351C" w:rsidRPr="001E4C2E">
        <w:rPr>
          <w:sz w:val="22"/>
          <w:szCs w:val="22"/>
        </w:rPr>
        <w:t xml:space="preserve"> düzeyinde eğitim-öğretim faaliyeti yürütülen programlarda </w:t>
      </w:r>
      <w:r w:rsidR="00310B6A" w:rsidRPr="001E4C2E">
        <w:rPr>
          <w:sz w:val="22"/>
          <w:szCs w:val="22"/>
        </w:rPr>
        <w:t>mezuniyetten önce</w:t>
      </w:r>
      <w:r w:rsidR="00CB351C" w:rsidRPr="001E4C2E">
        <w:rPr>
          <w:sz w:val="22"/>
          <w:szCs w:val="22"/>
        </w:rPr>
        <w:t>ki</w:t>
      </w:r>
      <w:r w:rsidR="00310B6A" w:rsidRPr="001E4C2E">
        <w:rPr>
          <w:sz w:val="22"/>
          <w:szCs w:val="22"/>
        </w:rPr>
        <w:t xml:space="preserve"> yarıyıl</w:t>
      </w:r>
      <w:r w:rsidR="00CB351C" w:rsidRPr="001E4C2E">
        <w:rPr>
          <w:sz w:val="22"/>
          <w:szCs w:val="22"/>
        </w:rPr>
        <w:t xml:space="preserve">da </w:t>
      </w:r>
      <w:r w:rsidR="001E4C2E">
        <w:rPr>
          <w:sz w:val="22"/>
          <w:szCs w:val="22"/>
        </w:rPr>
        <w:t>i</w:t>
      </w:r>
      <w:r w:rsidR="001E4C2E" w:rsidRPr="001E4C2E">
        <w:rPr>
          <w:sz w:val="22"/>
          <w:szCs w:val="22"/>
        </w:rPr>
        <w:t xml:space="preserve">steyen öğrenciler </w:t>
      </w:r>
      <w:r w:rsidR="001E4C2E">
        <w:rPr>
          <w:sz w:val="22"/>
          <w:szCs w:val="22"/>
        </w:rPr>
        <w:t xml:space="preserve">seçmeli ders kapsamında </w:t>
      </w:r>
      <w:r w:rsidR="0007739D" w:rsidRPr="001E4C2E">
        <w:rPr>
          <w:sz w:val="22"/>
          <w:szCs w:val="22"/>
        </w:rPr>
        <w:t>“</w:t>
      </w:r>
      <w:r w:rsidR="00A36D40" w:rsidRPr="001E4C2E">
        <w:rPr>
          <w:sz w:val="22"/>
          <w:szCs w:val="22"/>
        </w:rPr>
        <w:t>İş Yeri Uygulama Eğitimi</w:t>
      </w:r>
      <w:r w:rsidR="0007739D" w:rsidRPr="001E4C2E">
        <w:rPr>
          <w:sz w:val="22"/>
          <w:szCs w:val="22"/>
        </w:rPr>
        <w:t xml:space="preserve">” </w:t>
      </w:r>
      <w:r w:rsidR="001E4C2E">
        <w:rPr>
          <w:sz w:val="22"/>
          <w:szCs w:val="22"/>
        </w:rPr>
        <w:t>dersini seçebilirler. Bu eğitim bahar dönemin başlangıç ve bitiş tarihleri arasında iş yerinin çalışma koşullarında (gün/saat) gerçekleşir.</w:t>
      </w:r>
      <w:r w:rsidR="00310B6A" w:rsidRPr="001E4C2E">
        <w:rPr>
          <w:sz w:val="22"/>
          <w:szCs w:val="22"/>
        </w:rPr>
        <w:t xml:space="preserve"> </w:t>
      </w:r>
    </w:p>
    <w:p w14:paraId="49811C41" w14:textId="475F5B0E" w:rsidR="00FB2516" w:rsidRPr="001E4C2E" w:rsidRDefault="00FB2516" w:rsidP="005445FD">
      <w:pPr>
        <w:pStyle w:val="Default"/>
        <w:numPr>
          <w:ilvl w:val="0"/>
          <w:numId w:val="22"/>
        </w:numPr>
        <w:spacing w:line="276" w:lineRule="auto"/>
        <w:ind w:left="284" w:hanging="284"/>
        <w:jc w:val="both"/>
        <w:rPr>
          <w:sz w:val="22"/>
          <w:szCs w:val="22"/>
        </w:rPr>
      </w:pPr>
      <w:r>
        <w:rPr>
          <w:sz w:val="22"/>
          <w:szCs w:val="22"/>
        </w:rPr>
        <w:t xml:space="preserve">Öğrencinin iş yerini bulduktan sonra, evraklar üzerinde gerekli onaylama işlerini gerçekleştirdikten sonra ayrıca ders seçim haftasında ders seçimini yapıp danışmanına onaylatması gerekmektedir. </w:t>
      </w:r>
    </w:p>
    <w:p w14:paraId="5D956636" w14:textId="4944D107" w:rsidR="00310B6A" w:rsidRPr="00CB351C" w:rsidRDefault="00FB2516" w:rsidP="005445FD">
      <w:pPr>
        <w:pStyle w:val="Default"/>
        <w:numPr>
          <w:ilvl w:val="0"/>
          <w:numId w:val="22"/>
        </w:numPr>
        <w:spacing w:line="276" w:lineRule="auto"/>
        <w:ind w:left="284" w:hanging="284"/>
        <w:jc w:val="both"/>
        <w:rPr>
          <w:sz w:val="22"/>
          <w:szCs w:val="22"/>
        </w:rPr>
      </w:pPr>
      <w:r>
        <w:rPr>
          <w:sz w:val="22"/>
          <w:szCs w:val="22"/>
        </w:rPr>
        <w:t xml:space="preserve">Öğrencinin, </w:t>
      </w:r>
      <w:r w:rsidR="00245721">
        <w:rPr>
          <w:sz w:val="22"/>
          <w:szCs w:val="22"/>
        </w:rPr>
        <w:t>T.C. Yalova</w:t>
      </w:r>
      <w:r w:rsidR="00245721" w:rsidRPr="00CB351C">
        <w:rPr>
          <w:sz w:val="22"/>
          <w:szCs w:val="22"/>
        </w:rPr>
        <w:t xml:space="preserve"> Üniversitesi</w:t>
      </w:r>
      <w:r>
        <w:rPr>
          <w:sz w:val="22"/>
          <w:szCs w:val="22"/>
        </w:rPr>
        <w:t>nin</w:t>
      </w:r>
      <w:r w:rsidR="00245721" w:rsidRPr="00CB351C">
        <w:rPr>
          <w:sz w:val="22"/>
          <w:szCs w:val="22"/>
        </w:rPr>
        <w:t xml:space="preserve"> </w:t>
      </w:r>
      <w:r>
        <w:rPr>
          <w:sz w:val="22"/>
          <w:szCs w:val="22"/>
        </w:rPr>
        <w:t>i</w:t>
      </w:r>
      <w:r w:rsidR="00FD585E">
        <w:rPr>
          <w:sz w:val="22"/>
          <w:szCs w:val="22"/>
        </w:rPr>
        <w:t>lgili</w:t>
      </w:r>
      <w:r w:rsidR="00245721">
        <w:rPr>
          <w:sz w:val="22"/>
          <w:szCs w:val="22"/>
        </w:rPr>
        <w:t xml:space="preserve"> </w:t>
      </w:r>
      <w:r>
        <w:rPr>
          <w:sz w:val="22"/>
          <w:szCs w:val="22"/>
        </w:rPr>
        <w:t>y</w:t>
      </w:r>
      <w:r w:rsidR="00A4601B" w:rsidRPr="00CB351C">
        <w:rPr>
          <w:sz w:val="22"/>
          <w:szCs w:val="22"/>
        </w:rPr>
        <w:t>önerges</w:t>
      </w:r>
      <w:r w:rsidR="00FD585E">
        <w:rPr>
          <w:sz w:val="22"/>
          <w:szCs w:val="22"/>
        </w:rPr>
        <w:t>i</w:t>
      </w:r>
      <w:r w:rsidR="00310B6A" w:rsidRPr="00CB351C">
        <w:rPr>
          <w:sz w:val="22"/>
          <w:szCs w:val="22"/>
        </w:rPr>
        <w:t xml:space="preserve"> ve </w:t>
      </w:r>
      <w:r w:rsidR="0036223D" w:rsidRPr="00CB351C">
        <w:rPr>
          <w:sz w:val="22"/>
          <w:szCs w:val="22"/>
        </w:rPr>
        <w:t>“</w:t>
      </w:r>
      <w:r w:rsidR="00245721">
        <w:rPr>
          <w:sz w:val="22"/>
          <w:szCs w:val="22"/>
        </w:rPr>
        <w:t>İş</w:t>
      </w:r>
      <w:r w:rsidR="00A36D40">
        <w:rPr>
          <w:sz w:val="22"/>
          <w:szCs w:val="22"/>
        </w:rPr>
        <w:t xml:space="preserve"> Yeri Uygulama </w:t>
      </w:r>
      <w:r w:rsidR="00245721">
        <w:rPr>
          <w:sz w:val="22"/>
          <w:szCs w:val="22"/>
        </w:rPr>
        <w:t>Eğitim</w:t>
      </w:r>
      <w:r w:rsidR="00A36D40">
        <w:rPr>
          <w:sz w:val="22"/>
          <w:szCs w:val="22"/>
        </w:rPr>
        <w:t>i</w:t>
      </w:r>
      <w:r w:rsidR="00A4601B" w:rsidRPr="00CB351C">
        <w:rPr>
          <w:sz w:val="22"/>
          <w:szCs w:val="22"/>
        </w:rPr>
        <w:t xml:space="preserve"> </w:t>
      </w:r>
      <w:r w:rsidR="00245721">
        <w:rPr>
          <w:sz w:val="22"/>
          <w:szCs w:val="22"/>
        </w:rPr>
        <w:t xml:space="preserve">Dersi </w:t>
      </w:r>
      <w:r w:rsidR="00310B6A" w:rsidRPr="00CB351C">
        <w:rPr>
          <w:sz w:val="22"/>
          <w:szCs w:val="22"/>
        </w:rPr>
        <w:t>Protokolü</w:t>
      </w:r>
      <w:r w:rsidR="00DE2BDB">
        <w:rPr>
          <w:sz w:val="22"/>
          <w:szCs w:val="22"/>
        </w:rPr>
        <w:t>”</w:t>
      </w:r>
      <w:r w:rsidR="00310B6A" w:rsidRPr="00CB351C">
        <w:rPr>
          <w:sz w:val="22"/>
          <w:szCs w:val="22"/>
        </w:rPr>
        <w:t xml:space="preserve"> esaslarına göre belirlenen iş</w:t>
      </w:r>
      <w:r w:rsidR="0036223D" w:rsidRPr="00CB351C">
        <w:rPr>
          <w:sz w:val="22"/>
          <w:szCs w:val="22"/>
        </w:rPr>
        <w:t>letmelerde</w:t>
      </w:r>
      <w:r>
        <w:rPr>
          <w:sz w:val="22"/>
          <w:szCs w:val="22"/>
        </w:rPr>
        <w:t xml:space="preserve"> mesleklerine yönelik</w:t>
      </w:r>
      <w:r w:rsidR="00310B6A" w:rsidRPr="00CB351C">
        <w:rPr>
          <w:sz w:val="22"/>
          <w:szCs w:val="22"/>
        </w:rPr>
        <w:t xml:space="preserve"> gerekli uygulama çalışmalarını yapma</w:t>
      </w:r>
      <w:r w:rsidR="00DE2BDB">
        <w:rPr>
          <w:sz w:val="22"/>
          <w:szCs w:val="22"/>
        </w:rPr>
        <w:t>sı</w:t>
      </w:r>
      <w:r>
        <w:rPr>
          <w:sz w:val="22"/>
          <w:szCs w:val="22"/>
        </w:rPr>
        <w:t xml:space="preserve"> beklenir.</w:t>
      </w:r>
      <w:r w:rsidR="00310B6A" w:rsidRPr="00CB351C">
        <w:rPr>
          <w:sz w:val="22"/>
          <w:szCs w:val="22"/>
        </w:rPr>
        <w:t xml:space="preserve"> </w:t>
      </w:r>
    </w:p>
    <w:p w14:paraId="477F0D3E" w14:textId="43D4BD24" w:rsidR="00310B6A" w:rsidRPr="00A928E6" w:rsidRDefault="00FB2516" w:rsidP="005445FD">
      <w:pPr>
        <w:pStyle w:val="Default"/>
        <w:numPr>
          <w:ilvl w:val="0"/>
          <w:numId w:val="22"/>
        </w:numPr>
        <w:spacing w:line="276" w:lineRule="auto"/>
        <w:ind w:left="284" w:hanging="284"/>
        <w:jc w:val="both"/>
        <w:rPr>
          <w:sz w:val="22"/>
          <w:szCs w:val="22"/>
        </w:rPr>
      </w:pPr>
      <w:r w:rsidRPr="00A928E6">
        <w:rPr>
          <w:sz w:val="22"/>
          <w:szCs w:val="22"/>
        </w:rPr>
        <w:t>Öğrenci, i</w:t>
      </w:r>
      <w:r w:rsidR="0076737C" w:rsidRPr="00A928E6">
        <w:rPr>
          <w:sz w:val="22"/>
          <w:szCs w:val="22"/>
        </w:rPr>
        <w:t xml:space="preserve">ş yeri uygulama eğitimi </w:t>
      </w:r>
      <w:r w:rsidR="00310B6A" w:rsidRPr="00A928E6">
        <w:rPr>
          <w:sz w:val="22"/>
          <w:szCs w:val="22"/>
        </w:rPr>
        <w:t xml:space="preserve">süresince </w:t>
      </w:r>
      <w:r w:rsidRPr="00A928E6">
        <w:rPr>
          <w:sz w:val="22"/>
          <w:szCs w:val="22"/>
        </w:rPr>
        <w:t xml:space="preserve">işletmenin faaliyette bulunduğu ülkedeki </w:t>
      </w:r>
      <w:r w:rsidR="00310B6A" w:rsidRPr="00A928E6">
        <w:rPr>
          <w:sz w:val="22"/>
          <w:szCs w:val="22"/>
        </w:rPr>
        <w:t xml:space="preserve">iş ve çalışma mevzuatı </w:t>
      </w:r>
      <w:r w:rsidRPr="00A928E6">
        <w:rPr>
          <w:sz w:val="22"/>
          <w:szCs w:val="22"/>
        </w:rPr>
        <w:t>ile</w:t>
      </w:r>
      <w:r w:rsidR="00310B6A" w:rsidRPr="00A928E6">
        <w:rPr>
          <w:sz w:val="22"/>
          <w:szCs w:val="22"/>
        </w:rPr>
        <w:t xml:space="preserve"> iş</w:t>
      </w:r>
      <w:r w:rsidR="00DE2BDB" w:rsidRPr="00A928E6">
        <w:rPr>
          <w:sz w:val="22"/>
          <w:szCs w:val="22"/>
        </w:rPr>
        <w:t xml:space="preserve">letmenin </w:t>
      </w:r>
      <w:r w:rsidR="00310B6A" w:rsidRPr="00A928E6">
        <w:rPr>
          <w:sz w:val="22"/>
          <w:szCs w:val="22"/>
        </w:rPr>
        <w:t>belirlediği tüm kural ve esaslara uyar. İzinsiz olarak iş</w:t>
      </w:r>
      <w:r w:rsidR="00DE2BDB" w:rsidRPr="00A928E6">
        <w:rPr>
          <w:sz w:val="22"/>
          <w:szCs w:val="22"/>
        </w:rPr>
        <w:t>letme</w:t>
      </w:r>
      <w:r w:rsidR="00310B6A" w:rsidRPr="00A928E6">
        <w:rPr>
          <w:sz w:val="22"/>
          <w:szCs w:val="22"/>
        </w:rPr>
        <w:t xml:space="preserve">den ayrılamaz. </w:t>
      </w:r>
    </w:p>
    <w:p w14:paraId="702BE561" w14:textId="2258101C" w:rsidR="00310B6A" w:rsidRPr="00CB351C" w:rsidRDefault="00FB2516" w:rsidP="005445FD">
      <w:pPr>
        <w:pStyle w:val="Default"/>
        <w:numPr>
          <w:ilvl w:val="0"/>
          <w:numId w:val="22"/>
        </w:numPr>
        <w:spacing w:line="276" w:lineRule="auto"/>
        <w:ind w:left="284" w:hanging="284"/>
        <w:jc w:val="both"/>
        <w:rPr>
          <w:sz w:val="22"/>
          <w:szCs w:val="22"/>
        </w:rPr>
      </w:pPr>
      <w:r>
        <w:rPr>
          <w:sz w:val="22"/>
          <w:szCs w:val="22"/>
        </w:rPr>
        <w:t>Öğrenci, i</w:t>
      </w:r>
      <w:r w:rsidR="0076737C" w:rsidRPr="0076737C">
        <w:rPr>
          <w:sz w:val="22"/>
          <w:szCs w:val="22"/>
        </w:rPr>
        <w:t xml:space="preserve">ş </w:t>
      </w:r>
      <w:r w:rsidR="0076737C">
        <w:rPr>
          <w:sz w:val="22"/>
          <w:szCs w:val="22"/>
        </w:rPr>
        <w:t>y</w:t>
      </w:r>
      <w:r w:rsidR="0076737C" w:rsidRPr="0076737C">
        <w:rPr>
          <w:sz w:val="22"/>
          <w:szCs w:val="22"/>
        </w:rPr>
        <w:t xml:space="preserve">eri </w:t>
      </w:r>
      <w:r w:rsidR="0076737C">
        <w:rPr>
          <w:sz w:val="22"/>
          <w:szCs w:val="22"/>
        </w:rPr>
        <w:t>u</w:t>
      </w:r>
      <w:r w:rsidR="0076737C" w:rsidRPr="0076737C">
        <w:rPr>
          <w:sz w:val="22"/>
          <w:szCs w:val="22"/>
        </w:rPr>
        <w:t xml:space="preserve">ygulama </w:t>
      </w:r>
      <w:r w:rsidR="0076737C">
        <w:rPr>
          <w:sz w:val="22"/>
          <w:szCs w:val="22"/>
        </w:rPr>
        <w:t>e</w:t>
      </w:r>
      <w:r w:rsidR="0076737C" w:rsidRPr="0076737C">
        <w:rPr>
          <w:sz w:val="22"/>
          <w:szCs w:val="22"/>
        </w:rPr>
        <w:t xml:space="preserve">ğitimi </w:t>
      </w:r>
      <w:r w:rsidR="00310B6A" w:rsidRPr="00CB351C">
        <w:rPr>
          <w:sz w:val="22"/>
          <w:szCs w:val="22"/>
        </w:rPr>
        <w:t xml:space="preserve">süresince yaptığı </w:t>
      </w:r>
      <w:r>
        <w:rPr>
          <w:sz w:val="22"/>
          <w:szCs w:val="22"/>
        </w:rPr>
        <w:t>işlerin tümünü</w:t>
      </w:r>
      <w:r w:rsidR="00310B6A" w:rsidRPr="00CB351C">
        <w:rPr>
          <w:sz w:val="22"/>
          <w:szCs w:val="22"/>
        </w:rPr>
        <w:t>, öğrenimle pekiştirilen bilgi</w:t>
      </w:r>
      <w:r w:rsidR="00243AAC" w:rsidRPr="00CB351C">
        <w:rPr>
          <w:sz w:val="22"/>
          <w:szCs w:val="22"/>
        </w:rPr>
        <w:t xml:space="preserve"> ve </w:t>
      </w:r>
      <w:r w:rsidR="00310B6A" w:rsidRPr="00CB351C">
        <w:rPr>
          <w:sz w:val="22"/>
          <w:szCs w:val="22"/>
        </w:rPr>
        <w:t xml:space="preserve">becerileri özetleyen bir </w:t>
      </w:r>
      <w:r w:rsidR="0076737C">
        <w:rPr>
          <w:sz w:val="22"/>
          <w:szCs w:val="22"/>
        </w:rPr>
        <w:t>i</w:t>
      </w:r>
      <w:r w:rsidR="0076737C" w:rsidRPr="0076737C">
        <w:rPr>
          <w:sz w:val="22"/>
          <w:szCs w:val="22"/>
        </w:rPr>
        <w:t xml:space="preserve">ş </w:t>
      </w:r>
      <w:r w:rsidR="0076737C">
        <w:rPr>
          <w:sz w:val="22"/>
          <w:szCs w:val="22"/>
        </w:rPr>
        <w:t>y</w:t>
      </w:r>
      <w:r w:rsidR="0076737C" w:rsidRPr="0076737C">
        <w:rPr>
          <w:sz w:val="22"/>
          <w:szCs w:val="22"/>
        </w:rPr>
        <w:t xml:space="preserve">eri </w:t>
      </w:r>
      <w:r w:rsidR="0076737C">
        <w:rPr>
          <w:sz w:val="22"/>
          <w:szCs w:val="22"/>
        </w:rPr>
        <w:t>u</w:t>
      </w:r>
      <w:r w:rsidR="0076737C" w:rsidRPr="0076737C">
        <w:rPr>
          <w:sz w:val="22"/>
          <w:szCs w:val="22"/>
        </w:rPr>
        <w:t xml:space="preserve">ygulama </w:t>
      </w:r>
      <w:r w:rsidR="0076737C">
        <w:rPr>
          <w:sz w:val="22"/>
          <w:szCs w:val="22"/>
        </w:rPr>
        <w:t>e</w:t>
      </w:r>
      <w:r w:rsidR="0076737C" w:rsidRPr="0076737C">
        <w:rPr>
          <w:sz w:val="22"/>
          <w:szCs w:val="22"/>
        </w:rPr>
        <w:t>ğitimi</w:t>
      </w:r>
      <w:r w:rsidR="00B540A2" w:rsidRPr="00CB351C">
        <w:rPr>
          <w:sz w:val="22"/>
          <w:szCs w:val="22"/>
        </w:rPr>
        <w:t xml:space="preserve"> </w:t>
      </w:r>
      <w:r w:rsidR="00310B6A" w:rsidRPr="00CB351C">
        <w:rPr>
          <w:sz w:val="22"/>
          <w:szCs w:val="22"/>
        </w:rPr>
        <w:t>dosya</w:t>
      </w:r>
      <w:r w:rsidR="00243AAC" w:rsidRPr="00CB351C">
        <w:rPr>
          <w:sz w:val="22"/>
          <w:szCs w:val="22"/>
        </w:rPr>
        <w:t>sı</w:t>
      </w:r>
      <w:r w:rsidR="00310B6A" w:rsidRPr="00CB351C">
        <w:rPr>
          <w:sz w:val="22"/>
          <w:szCs w:val="22"/>
        </w:rPr>
        <w:t xml:space="preserve"> hazırlar</w:t>
      </w:r>
      <w:r w:rsidR="00DE2BDB">
        <w:rPr>
          <w:sz w:val="22"/>
          <w:szCs w:val="22"/>
        </w:rPr>
        <w:t>;</w:t>
      </w:r>
      <w:r w:rsidR="00310B6A" w:rsidRPr="00CB351C">
        <w:rPr>
          <w:sz w:val="22"/>
          <w:szCs w:val="22"/>
        </w:rPr>
        <w:t xml:space="preserve"> eğiti</w:t>
      </w:r>
      <w:r w:rsidR="00243AAC" w:rsidRPr="00CB351C">
        <w:rPr>
          <w:sz w:val="22"/>
          <w:szCs w:val="22"/>
        </w:rPr>
        <w:t>c</w:t>
      </w:r>
      <w:r w:rsidR="00310B6A" w:rsidRPr="00CB351C">
        <w:rPr>
          <w:sz w:val="22"/>
          <w:szCs w:val="22"/>
        </w:rPr>
        <w:t xml:space="preserve">i </w:t>
      </w:r>
      <w:r w:rsidR="00243AAC" w:rsidRPr="00CB351C">
        <w:rPr>
          <w:sz w:val="22"/>
          <w:szCs w:val="22"/>
        </w:rPr>
        <w:t>personel ve işletme yetkilisin</w:t>
      </w:r>
      <w:r w:rsidR="00DE2BDB">
        <w:rPr>
          <w:sz w:val="22"/>
          <w:szCs w:val="22"/>
        </w:rPr>
        <w:t xml:space="preserve">in </w:t>
      </w:r>
      <w:r w:rsidR="00310B6A" w:rsidRPr="00CB351C">
        <w:rPr>
          <w:sz w:val="22"/>
          <w:szCs w:val="22"/>
        </w:rPr>
        <w:t>onayla</w:t>
      </w:r>
      <w:r w:rsidR="00DE2BDB">
        <w:rPr>
          <w:sz w:val="22"/>
          <w:szCs w:val="22"/>
        </w:rPr>
        <w:t xml:space="preserve">masını </w:t>
      </w:r>
      <w:r w:rsidR="00310B6A" w:rsidRPr="00CB351C">
        <w:rPr>
          <w:sz w:val="22"/>
          <w:szCs w:val="22"/>
        </w:rPr>
        <w:t xml:space="preserve">ve </w:t>
      </w:r>
      <w:r w:rsidR="00450D08">
        <w:rPr>
          <w:sz w:val="22"/>
          <w:szCs w:val="22"/>
        </w:rPr>
        <w:t>ders hocasına</w:t>
      </w:r>
      <w:r w:rsidR="00243AAC" w:rsidRPr="00CB351C">
        <w:rPr>
          <w:sz w:val="22"/>
          <w:szCs w:val="22"/>
        </w:rPr>
        <w:t xml:space="preserve"> </w:t>
      </w:r>
      <w:r w:rsidR="00DE2BDB">
        <w:rPr>
          <w:sz w:val="22"/>
          <w:szCs w:val="22"/>
        </w:rPr>
        <w:t>ulaştırılmasını takip eder.</w:t>
      </w:r>
    </w:p>
    <w:p w14:paraId="5F0B9C9E" w14:textId="00885CE4" w:rsidR="00310B6A" w:rsidRPr="00CB351C" w:rsidRDefault="0076737C" w:rsidP="005445FD">
      <w:pPr>
        <w:pStyle w:val="Default"/>
        <w:numPr>
          <w:ilvl w:val="0"/>
          <w:numId w:val="22"/>
        </w:numPr>
        <w:spacing w:line="276" w:lineRule="auto"/>
        <w:ind w:left="284" w:hanging="284"/>
        <w:jc w:val="both"/>
        <w:rPr>
          <w:sz w:val="22"/>
          <w:szCs w:val="22"/>
        </w:rPr>
      </w:pPr>
      <w:r w:rsidRPr="0076737C">
        <w:rPr>
          <w:sz w:val="22"/>
          <w:szCs w:val="22"/>
        </w:rPr>
        <w:t xml:space="preserve">İş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 xml:space="preserve">ğitimi </w:t>
      </w:r>
      <w:r w:rsidR="00B540A2">
        <w:rPr>
          <w:sz w:val="22"/>
          <w:szCs w:val="22"/>
        </w:rPr>
        <w:t>s</w:t>
      </w:r>
      <w:r w:rsidR="00310B6A" w:rsidRPr="00CB351C">
        <w:rPr>
          <w:sz w:val="22"/>
          <w:szCs w:val="22"/>
        </w:rPr>
        <w:t xml:space="preserve">ırasında ve bu uygulamanın sona ermesinden sonra beş (5) yıl süreyle, yapılan </w:t>
      </w:r>
      <w:r>
        <w:rPr>
          <w:sz w:val="22"/>
          <w:szCs w:val="22"/>
        </w:rPr>
        <w:t>i</w:t>
      </w:r>
      <w:r w:rsidRPr="0076737C">
        <w:rPr>
          <w:sz w:val="22"/>
          <w:szCs w:val="22"/>
        </w:rPr>
        <w:t xml:space="preserve">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ğitimi</w:t>
      </w:r>
      <w:r w:rsidR="00243AAC" w:rsidRPr="00CB351C">
        <w:rPr>
          <w:sz w:val="22"/>
          <w:szCs w:val="22"/>
        </w:rPr>
        <w:t xml:space="preserve"> çalışmaları ile </w:t>
      </w:r>
      <w:r w:rsidR="00310B6A" w:rsidRPr="00CB351C">
        <w:rPr>
          <w:sz w:val="22"/>
          <w:szCs w:val="22"/>
        </w:rPr>
        <w:t>ilgili tüm ticari sırları</w:t>
      </w:r>
      <w:r w:rsidR="00243AAC" w:rsidRPr="00CB351C">
        <w:rPr>
          <w:sz w:val="22"/>
          <w:szCs w:val="22"/>
        </w:rPr>
        <w:t xml:space="preserve">, </w:t>
      </w:r>
      <w:r w:rsidR="00310B6A" w:rsidRPr="00CB351C">
        <w:rPr>
          <w:sz w:val="22"/>
          <w:szCs w:val="22"/>
        </w:rPr>
        <w:t xml:space="preserve">gizli belgeleri koruyacaklarını kabul ve beyan ederler. Söz konusu koruma kapsamında, </w:t>
      </w:r>
      <w:r>
        <w:rPr>
          <w:sz w:val="22"/>
          <w:szCs w:val="22"/>
        </w:rPr>
        <w:t>i</w:t>
      </w:r>
      <w:r w:rsidRPr="0076737C">
        <w:rPr>
          <w:sz w:val="22"/>
          <w:szCs w:val="22"/>
        </w:rPr>
        <w:t xml:space="preserve">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 xml:space="preserve">ğitimi </w:t>
      </w:r>
      <w:r w:rsidR="00310B6A" w:rsidRPr="00CB351C">
        <w:rPr>
          <w:sz w:val="22"/>
          <w:szCs w:val="22"/>
        </w:rPr>
        <w:t xml:space="preserve">programı süresince çalışma, araştırma-geliştirme ve endüstriyel uygulamaların herhangi bir aşamasında yer almış olan öğrenciler; </w:t>
      </w:r>
    </w:p>
    <w:p w14:paraId="5B844645" w14:textId="77777777" w:rsidR="00310B6A" w:rsidRPr="00CB351C" w:rsidRDefault="00310B6A" w:rsidP="005445FD">
      <w:pPr>
        <w:pStyle w:val="Default"/>
        <w:numPr>
          <w:ilvl w:val="0"/>
          <w:numId w:val="24"/>
        </w:numPr>
        <w:spacing w:line="276" w:lineRule="auto"/>
        <w:ind w:left="709" w:hanging="283"/>
        <w:jc w:val="both"/>
        <w:rPr>
          <w:sz w:val="22"/>
          <w:szCs w:val="22"/>
        </w:rPr>
      </w:pPr>
      <w:r w:rsidRPr="00CB351C">
        <w:rPr>
          <w:sz w:val="22"/>
          <w:szCs w:val="22"/>
        </w:rPr>
        <w:t xml:space="preserve">Bu çalışmalar kapsamında hiçbir bilgiyi ifşa etmeyeceklerini, </w:t>
      </w:r>
    </w:p>
    <w:p w14:paraId="7C889BFB" w14:textId="4B3E88F8" w:rsidR="00310B6A" w:rsidRPr="00CB351C" w:rsidRDefault="0076737C" w:rsidP="005445FD">
      <w:pPr>
        <w:pStyle w:val="Default"/>
        <w:numPr>
          <w:ilvl w:val="0"/>
          <w:numId w:val="24"/>
        </w:numPr>
        <w:spacing w:line="276" w:lineRule="auto"/>
        <w:ind w:left="709" w:hanging="283"/>
        <w:jc w:val="both"/>
        <w:rPr>
          <w:sz w:val="22"/>
          <w:szCs w:val="22"/>
        </w:rPr>
      </w:pPr>
      <w:r w:rsidRPr="0076737C">
        <w:rPr>
          <w:sz w:val="22"/>
          <w:szCs w:val="22"/>
        </w:rPr>
        <w:t xml:space="preserve">İş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 xml:space="preserve">ğitimi </w:t>
      </w:r>
      <w:r w:rsidR="00310B6A" w:rsidRPr="00CB351C">
        <w:rPr>
          <w:sz w:val="22"/>
          <w:szCs w:val="22"/>
        </w:rPr>
        <w:t xml:space="preserve">sürecinde, kendisi tarafından düşünülmüş olsun veya olmasın, kurum ya da </w:t>
      </w:r>
      <w:r w:rsidR="00243AAC" w:rsidRPr="00CB351C">
        <w:rPr>
          <w:sz w:val="22"/>
          <w:szCs w:val="22"/>
        </w:rPr>
        <w:t xml:space="preserve">işletme </w:t>
      </w:r>
      <w:r w:rsidR="00310B6A" w:rsidRPr="00CB351C">
        <w:rPr>
          <w:sz w:val="22"/>
          <w:szCs w:val="22"/>
        </w:rPr>
        <w:t>için ticari</w:t>
      </w:r>
      <w:r w:rsidR="00243AAC" w:rsidRPr="00CB351C">
        <w:rPr>
          <w:sz w:val="22"/>
          <w:szCs w:val="22"/>
        </w:rPr>
        <w:t xml:space="preserve"> ve özele ait </w:t>
      </w:r>
      <w:r w:rsidR="00310B6A" w:rsidRPr="00CB351C">
        <w:rPr>
          <w:sz w:val="22"/>
          <w:szCs w:val="22"/>
        </w:rPr>
        <w:t xml:space="preserve">sır niteliği taşıyan hiçbir bilgiyi üçüncü şahıslara beyan etmeyeceklerini, </w:t>
      </w:r>
    </w:p>
    <w:p w14:paraId="1FD4E100" w14:textId="05933DCE" w:rsidR="00310B6A" w:rsidRPr="00CB351C" w:rsidRDefault="0076737C" w:rsidP="005445FD">
      <w:pPr>
        <w:pStyle w:val="Default"/>
        <w:numPr>
          <w:ilvl w:val="0"/>
          <w:numId w:val="24"/>
        </w:numPr>
        <w:spacing w:line="276" w:lineRule="auto"/>
        <w:ind w:left="709" w:hanging="283"/>
        <w:jc w:val="both"/>
        <w:rPr>
          <w:sz w:val="22"/>
          <w:szCs w:val="22"/>
        </w:rPr>
      </w:pPr>
      <w:r w:rsidRPr="0076737C">
        <w:rPr>
          <w:sz w:val="22"/>
          <w:szCs w:val="22"/>
        </w:rPr>
        <w:t xml:space="preserve">İş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 xml:space="preserve">ğitimi </w:t>
      </w:r>
      <w:r w:rsidR="00310B6A" w:rsidRPr="00CB351C">
        <w:rPr>
          <w:sz w:val="22"/>
          <w:szCs w:val="22"/>
        </w:rPr>
        <w:t xml:space="preserve">sırasında kendileri tarafından kullanılan, üretilen, kontrol edilen tüm not, kayıt ve belgeleri </w:t>
      </w:r>
      <w:r w:rsidR="001E4C2E">
        <w:rPr>
          <w:sz w:val="22"/>
          <w:szCs w:val="22"/>
        </w:rPr>
        <w:t xml:space="preserve">şifreleri </w:t>
      </w:r>
      <w:proofErr w:type="gramStart"/>
      <w:r w:rsidR="001E4C2E">
        <w:rPr>
          <w:sz w:val="22"/>
          <w:szCs w:val="22"/>
        </w:rPr>
        <w:t>ile birlikte</w:t>
      </w:r>
      <w:proofErr w:type="gramEnd"/>
      <w:r w:rsidR="001E4C2E">
        <w:rPr>
          <w:sz w:val="22"/>
          <w:szCs w:val="22"/>
        </w:rPr>
        <w:t xml:space="preserve"> </w:t>
      </w:r>
      <w:r w:rsidR="00DE2BDB">
        <w:rPr>
          <w:sz w:val="22"/>
          <w:szCs w:val="22"/>
        </w:rPr>
        <w:t xml:space="preserve">işletmeye </w:t>
      </w:r>
      <w:r w:rsidR="00310B6A" w:rsidRPr="00CB351C">
        <w:rPr>
          <w:sz w:val="22"/>
          <w:szCs w:val="22"/>
        </w:rPr>
        <w:t xml:space="preserve">teslim edeceklerini, </w:t>
      </w:r>
    </w:p>
    <w:p w14:paraId="59983E18" w14:textId="32E0CAC2" w:rsidR="00310B6A" w:rsidRPr="00B7571E" w:rsidRDefault="0076737C" w:rsidP="005445FD">
      <w:pPr>
        <w:pStyle w:val="Default"/>
        <w:numPr>
          <w:ilvl w:val="0"/>
          <w:numId w:val="24"/>
        </w:numPr>
        <w:spacing w:line="276" w:lineRule="auto"/>
        <w:ind w:left="709" w:hanging="283"/>
        <w:jc w:val="both"/>
        <w:rPr>
          <w:sz w:val="22"/>
          <w:szCs w:val="22"/>
        </w:rPr>
      </w:pPr>
      <w:r w:rsidRPr="0076737C">
        <w:rPr>
          <w:sz w:val="22"/>
          <w:szCs w:val="22"/>
        </w:rPr>
        <w:t xml:space="preserve">İş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 xml:space="preserve">ğitimi </w:t>
      </w:r>
      <w:r w:rsidR="00310B6A" w:rsidRPr="00B7571E">
        <w:rPr>
          <w:sz w:val="22"/>
          <w:szCs w:val="22"/>
        </w:rPr>
        <w:t>sonrasında veya bitiminden önce eğitimden ayrılmaları durumund</w:t>
      </w:r>
      <w:r w:rsidR="001A3502" w:rsidRPr="00B7571E">
        <w:rPr>
          <w:sz w:val="22"/>
          <w:szCs w:val="22"/>
        </w:rPr>
        <w:t xml:space="preserve">a da geçerli olmak üzere, </w:t>
      </w:r>
      <w:r w:rsidR="00310B6A" w:rsidRPr="00B7571E">
        <w:rPr>
          <w:sz w:val="22"/>
          <w:szCs w:val="22"/>
        </w:rPr>
        <w:t>iş</w:t>
      </w:r>
      <w:r w:rsidR="00243AAC" w:rsidRPr="00B7571E">
        <w:rPr>
          <w:sz w:val="22"/>
          <w:szCs w:val="22"/>
        </w:rPr>
        <w:t>letme</w:t>
      </w:r>
      <w:r w:rsidR="00310B6A" w:rsidRPr="00B7571E">
        <w:rPr>
          <w:sz w:val="22"/>
          <w:szCs w:val="22"/>
        </w:rPr>
        <w:t xml:space="preserve"> ile r</w:t>
      </w:r>
      <w:r w:rsidR="00243AAC" w:rsidRPr="00B7571E">
        <w:rPr>
          <w:sz w:val="22"/>
          <w:szCs w:val="22"/>
        </w:rPr>
        <w:t xml:space="preserve">ekabet içinde olan kuruluşlarla </w:t>
      </w:r>
      <w:r w:rsidR="00310B6A" w:rsidRPr="00B7571E">
        <w:rPr>
          <w:sz w:val="22"/>
          <w:szCs w:val="22"/>
        </w:rPr>
        <w:t>aynı konularda araştırma, geliştirme ve her türlü haksız rekabet ortamı yaratacak ç</w:t>
      </w:r>
      <w:r w:rsidR="005D5D5C" w:rsidRPr="00B7571E">
        <w:rPr>
          <w:sz w:val="22"/>
          <w:szCs w:val="22"/>
        </w:rPr>
        <w:t>alışmalarda bulunmayacaklarını,</w:t>
      </w:r>
      <w:r w:rsidR="00B7571E">
        <w:rPr>
          <w:sz w:val="22"/>
          <w:szCs w:val="22"/>
        </w:rPr>
        <w:t xml:space="preserve"> </w:t>
      </w:r>
      <w:r w:rsidR="00076F9F" w:rsidRPr="00B7571E">
        <w:rPr>
          <w:sz w:val="22"/>
          <w:szCs w:val="22"/>
        </w:rPr>
        <w:t>kabul ve beyan ederler.</w:t>
      </w:r>
    </w:p>
    <w:p w14:paraId="4092FC9B" w14:textId="77777777" w:rsidR="001B65DE" w:rsidRPr="00CB351C" w:rsidRDefault="001B65DE" w:rsidP="001A3502">
      <w:pPr>
        <w:pStyle w:val="Default"/>
        <w:jc w:val="both"/>
        <w:rPr>
          <w:b/>
          <w:bCs/>
          <w:sz w:val="22"/>
          <w:szCs w:val="22"/>
        </w:rPr>
      </w:pPr>
    </w:p>
    <w:p w14:paraId="61F190A3" w14:textId="77777777" w:rsidR="00310B6A" w:rsidRPr="00CB351C" w:rsidRDefault="00310B6A" w:rsidP="001A3502">
      <w:pPr>
        <w:pStyle w:val="Default"/>
        <w:jc w:val="both"/>
        <w:rPr>
          <w:sz w:val="22"/>
          <w:szCs w:val="22"/>
        </w:rPr>
      </w:pPr>
      <w:r w:rsidRPr="00CB351C">
        <w:rPr>
          <w:b/>
          <w:bCs/>
          <w:sz w:val="22"/>
          <w:szCs w:val="22"/>
        </w:rPr>
        <w:t xml:space="preserve">B. </w:t>
      </w:r>
      <w:r w:rsidR="00A4601B" w:rsidRPr="00CB351C">
        <w:rPr>
          <w:b/>
          <w:bCs/>
          <w:sz w:val="22"/>
          <w:szCs w:val="22"/>
        </w:rPr>
        <w:t>İş</w:t>
      </w:r>
      <w:r w:rsidR="00243AAC" w:rsidRPr="00CB351C">
        <w:rPr>
          <w:b/>
          <w:bCs/>
          <w:sz w:val="22"/>
          <w:szCs w:val="22"/>
        </w:rPr>
        <w:t xml:space="preserve">letme </w:t>
      </w:r>
      <w:r w:rsidR="00243AAC" w:rsidRPr="003F59C1">
        <w:rPr>
          <w:b/>
          <w:bCs/>
          <w:color w:val="auto"/>
          <w:sz w:val="22"/>
          <w:szCs w:val="22"/>
        </w:rPr>
        <w:t>Yetkilisinin</w:t>
      </w:r>
      <w:r w:rsidR="00243AAC" w:rsidRPr="00CB351C">
        <w:rPr>
          <w:b/>
          <w:bCs/>
          <w:sz w:val="22"/>
          <w:szCs w:val="22"/>
        </w:rPr>
        <w:t xml:space="preserve"> </w:t>
      </w:r>
      <w:r w:rsidRPr="00CB351C">
        <w:rPr>
          <w:b/>
          <w:bCs/>
          <w:sz w:val="22"/>
          <w:szCs w:val="22"/>
        </w:rPr>
        <w:t xml:space="preserve">Yükümlülükleri: </w:t>
      </w:r>
    </w:p>
    <w:p w14:paraId="0B469E40" w14:textId="5CB71DB4" w:rsidR="00243AAC" w:rsidRPr="00CB351C" w:rsidRDefault="00243AAC" w:rsidP="005445FD">
      <w:pPr>
        <w:pStyle w:val="GvdeMetni"/>
        <w:numPr>
          <w:ilvl w:val="0"/>
          <w:numId w:val="35"/>
        </w:numPr>
        <w:tabs>
          <w:tab w:val="left" w:pos="1532"/>
        </w:tabs>
        <w:kinsoku w:val="0"/>
        <w:overflowPunct w:val="0"/>
        <w:spacing w:line="276" w:lineRule="auto"/>
        <w:ind w:left="284" w:right="116" w:hanging="284"/>
        <w:jc w:val="both"/>
        <w:rPr>
          <w:sz w:val="22"/>
          <w:szCs w:val="22"/>
        </w:rPr>
      </w:pPr>
      <w:r w:rsidRPr="00CB351C">
        <w:rPr>
          <w:sz w:val="22"/>
          <w:szCs w:val="22"/>
        </w:rPr>
        <w:t>Bünyesinde</w:t>
      </w:r>
      <w:r w:rsidR="00B531EB">
        <w:rPr>
          <w:sz w:val="22"/>
          <w:szCs w:val="22"/>
        </w:rPr>
        <w:t xml:space="preserve">, </w:t>
      </w:r>
      <w:r w:rsidR="0076737C">
        <w:rPr>
          <w:sz w:val="22"/>
          <w:szCs w:val="22"/>
        </w:rPr>
        <w:t>i</w:t>
      </w:r>
      <w:r w:rsidR="0076737C" w:rsidRPr="0076737C">
        <w:rPr>
          <w:sz w:val="22"/>
          <w:szCs w:val="22"/>
        </w:rPr>
        <w:t xml:space="preserve">ş </w:t>
      </w:r>
      <w:r w:rsidR="0076737C">
        <w:rPr>
          <w:sz w:val="22"/>
          <w:szCs w:val="22"/>
        </w:rPr>
        <w:t>y</w:t>
      </w:r>
      <w:r w:rsidR="0076737C" w:rsidRPr="0076737C">
        <w:rPr>
          <w:sz w:val="22"/>
          <w:szCs w:val="22"/>
        </w:rPr>
        <w:t xml:space="preserve">eri </w:t>
      </w:r>
      <w:r w:rsidR="0076737C">
        <w:rPr>
          <w:sz w:val="22"/>
          <w:szCs w:val="22"/>
        </w:rPr>
        <w:t>u</w:t>
      </w:r>
      <w:r w:rsidR="0076737C" w:rsidRPr="0076737C">
        <w:rPr>
          <w:sz w:val="22"/>
          <w:szCs w:val="22"/>
        </w:rPr>
        <w:t xml:space="preserve">ygulama </w:t>
      </w:r>
      <w:r w:rsidR="0076737C">
        <w:rPr>
          <w:sz w:val="22"/>
          <w:szCs w:val="22"/>
        </w:rPr>
        <w:t>e</w:t>
      </w:r>
      <w:r w:rsidR="0076737C" w:rsidRPr="0076737C">
        <w:rPr>
          <w:sz w:val="22"/>
          <w:szCs w:val="22"/>
        </w:rPr>
        <w:t xml:space="preserve">ğitimi </w:t>
      </w:r>
      <w:r w:rsidRPr="00CB351C">
        <w:rPr>
          <w:sz w:val="22"/>
          <w:szCs w:val="22"/>
        </w:rPr>
        <w:t>yapacak öğrenci sayısını dikkate alarak alanında mesleki yetkinliğe sahip yeterli sayıda eğitici personeli görevlendir</w:t>
      </w:r>
      <w:r w:rsidR="005D5D5C" w:rsidRPr="00CB351C">
        <w:rPr>
          <w:sz w:val="22"/>
          <w:szCs w:val="22"/>
        </w:rPr>
        <w:t>ir.</w:t>
      </w:r>
    </w:p>
    <w:p w14:paraId="2F31B958" w14:textId="60DFC957" w:rsidR="005D5D5C" w:rsidRPr="00CB351C" w:rsidRDefault="0076737C" w:rsidP="005445FD">
      <w:pPr>
        <w:pStyle w:val="GvdeMetni"/>
        <w:numPr>
          <w:ilvl w:val="0"/>
          <w:numId w:val="35"/>
        </w:numPr>
        <w:tabs>
          <w:tab w:val="left" w:pos="1532"/>
        </w:tabs>
        <w:kinsoku w:val="0"/>
        <w:overflowPunct w:val="0"/>
        <w:spacing w:line="276" w:lineRule="auto"/>
        <w:ind w:left="284" w:right="122" w:hanging="284"/>
        <w:jc w:val="both"/>
        <w:rPr>
          <w:sz w:val="22"/>
          <w:szCs w:val="22"/>
        </w:rPr>
      </w:pPr>
      <w:r w:rsidRPr="0076737C">
        <w:rPr>
          <w:sz w:val="22"/>
          <w:szCs w:val="22"/>
        </w:rPr>
        <w:t xml:space="preserve">İş </w:t>
      </w:r>
      <w:r>
        <w:rPr>
          <w:sz w:val="22"/>
          <w:szCs w:val="22"/>
        </w:rPr>
        <w:t>y</w:t>
      </w:r>
      <w:r w:rsidRPr="0076737C">
        <w:rPr>
          <w:sz w:val="22"/>
          <w:szCs w:val="22"/>
        </w:rPr>
        <w:t xml:space="preserve">eri </w:t>
      </w:r>
      <w:r>
        <w:rPr>
          <w:sz w:val="22"/>
          <w:szCs w:val="22"/>
        </w:rPr>
        <w:t>u</w:t>
      </w:r>
      <w:r w:rsidRPr="0076737C">
        <w:rPr>
          <w:sz w:val="22"/>
          <w:szCs w:val="22"/>
        </w:rPr>
        <w:t xml:space="preserve">ygulama </w:t>
      </w:r>
      <w:r>
        <w:rPr>
          <w:sz w:val="22"/>
          <w:szCs w:val="22"/>
        </w:rPr>
        <w:t>e</w:t>
      </w:r>
      <w:r w:rsidRPr="0076737C">
        <w:rPr>
          <w:sz w:val="22"/>
          <w:szCs w:val="22"/>
        </w:rPr>
        <w:t xml:space="preserve">ğitimi </w:t>
      </w:r>
      <w:r w:rsidR="00243AAC" w:rsidRPr="00CB351C">
        <w:rPr>
          <w:sz w:val="22"/>
          <w:szCs w:val="22"/>
        </w:rPr>
        <w:t xml:space="preserve">yapacak öğrencinin </w:t>
      </w:r>
      <w:r w:rsidR="003F59C1" w:rsidRPr="003F59C1">
        <w:rPr>
          <w:sz w:val="22"/>
          <w:szCs w:val="22"/>
        </w:rPr>
        <w:t>İş Yeri Uygulama Eğitimi</w:t>
      </w:r>
      <w:r w:rsidR="00B540A2" w:rsidRPr="003F59C1">
        <w:rPr>
          <w:sz w:val="22"/>
          <w:szCs w:val="22"/>
        </w:rPr>
        <w:t xml:space="preserve"> </w:t>
      </w:r>
      <w:r w:rsidR="00243AAC" w:rsidRPr="003F59C1">
        <w:rPr>
          <w:sz w:val="22"/>
          <w:szCs w:val="22"/>
        </w:rPr>
        <w:t xml:space="preserve">Kabul Formunu </w:t>
      </w:r>
      <w:r w:rsidR="008A37BA" w:rsidRPr="00CB351C">
        <w:rPr>
          <w:sz w:val="22"/>
          <w:szCs w:val="22"/>
        </w:rPr>
        <w:t xml:space="preserve">doldurur ve imzalar; kapalı zarf içinde bölüm </w:t>
      </w:r>
      <w:r w:rsidR="003F59C1">
        <w:rPr>
          <w:sz w:val="22"/>
          <w:szCs w:val="22"/>
        </w:rPr>
        <w:t>i</w:t>
      </w:r>
      <w:r w:rsidR="003F59C1" w:rsidRPr="003F59C1">
        <w:rPr>
          <w:sz w:val="22"/>
          <w:szCs w:val="22"/>
        </w:rPr>
        <w:t xml:space="preserve">ş </w:t>
      </w:r>
      <w:r w:rsidR="003F59C1">
        <w:rPr>
          <w:sz w:val="22"/>
          <w:szCs w:val="22"/>
        </w:rPr>
        <w:t>y</w:t>
      </w:r>
      <w:r w:rsidR="003F59C1" w:rsidRPr="003F59C1">
        <w:rPr>
          <w:sz w:val="22"/>
          <w:szCs w:val="22"/>
        </w:rPr>
        <w:t xml:space="preserve">eri </w:t>
      </w:r>
      <w:r w:rsidR="003F59C1">
        <w:rPr>
          <w:sz w:val="22"/>
          <w:szCs w:val="22"/>
        </w:rPr>
        <w:t>u</w:t>
      </w:r>
      <w:r w:rsidR="003F59C1" w:rsidRPr="003F59C1">
        <w:rPr>
          <w:sz w:val="22"/>
          <w:szCs w:val="22"/>
        </w:rPr>
        <w:t xml:space="preserve">ygulama </w:t>
      </w:r>
      <w:r w:rsidR="003F59C1">
        <w:rPr>
          <w:sz w:val="22"/>
          <w:szCs w:val="22"/>
        </w:rPr>
        <w:t>e</w:t>
      </w:r>
      <w:r w:rsidR="003F59C1" w:rsidRPr="003F59C1">
        <w:rPr>
          <w:sz w:val="22"/>
          <w:szCs w:val="22"/>
        </w:rPr>
        <w:t xml:space="preserve">ğitimi </w:t>
      </w:r>
      <w:r w:rsidR="000049B5">
        <w:rPr>
          <w:sz w:val="22"/>
          <w:szCs w:val="22"/>
        </w:rPr>
        <w:t>komisyonu başkanlığına/</w:t>
      </w:r>
      <w:r w:rsidR="008A37BA" w:rsidRPr="00CB351C">
        <w:rPr>
          <w:sz w:val="22"/>
          <w:szCs w:val="22"/>
        </w:rPr>
        <w:t>sorumlu öğretim elemanına ulaştırır.</w:t>
      </w:r>
    </w:p>
    <w:p w14:paraId="21A0325F" w14:textId="308524D6" w:rsidR="005D5D5C" w:rsidRPr="00CB351C" w:rsidRDefault="00243AAC" w:rsidP="005445FD">
      <w:pPr>
        <w:pStyle w:val="GvdeMetni"/>
        <w:numPr>
          <w:ilvl w:val="0"/>
          <w:numId w:val="35"/>
        </w:numPr>
        <w:tabs>
          <w:tab w:val="left" w:pos="1532"/>
        </w:tabs>
        <w:kinsoku w:val="0"/>
        <w:overflowPunct w:val="0"/>
        <w:spacing w:line="276" w:lineRule="auto"/>
        <w:ind w:left="284" w:right="122" w:hanging="284"/>
        <w:jc w:val="both"/>
        <w:rPr>
          <w:sz w:val="22"/>
          <w:szCs w:val="22"/>
        </w:rPr>
      </w:pPr>
      <w:r w:rsidRPr="00CB351C">
        <w:rPr>
          <w:sz w:val="22"/>
          <w:szCs w:val="22"/>
        </w:rPr>
        <w:t>Bünyesinde</w:t>
      </w:r>
      <w:r w:rsidR="00B540A2">
        <w:rPr>
          <w:sz w:val="22"/>
          <w:szCs w:val="22"/>
        </w:rPr>
        <w:t xml:space="preserve"> </w:t>
      </w:r>
      <w:r w:rsidR="003F59C1">
        <w:rPr>
          <w:sz w:val="22"/>
          <w:szCs w:val="22"/>
        </w:rPr>
        <w:t>i</w:t>
      </w:r>
      <w:r w:rsidR="003F59C1" w:rsidRPr="003F59C1">
        <w:rPr>
          <w:sz w:val="22"/>
          <w:szCs w:val="22"/>
        </w:rPr>
        <w:t xml:space="preserve">ş </w:t>
      </w:r>
      <w:r w:rsidR="003F59C1">
        <w:rPr>
          <w:sz w:val="22"/>
          <w:szCs w:val="22"/>
        </w:rPr>
        <w:t>y</w:t>
      </w:r>
      <w:r w:rsidR="003F59C1" w:rsidRPr="003F59C1">
        <w:rPr>
          <w:sz w:val="22"/>
          <w:szCs w:val="22"/>
        </w:rPr>
        <w:t xml:space="preserve">eri </w:t>
      </w:r>
      <w:r w:rsidR="003F59C1">
        <w:rPr>
          <w:sz w:val="22"/>
          <w:szCs w:val="22"/>
        </w:rPr>
        <w:t>u</w:t>
      </w:r>
      <w:r w:rsidR="003F59C1" w:rsidRPr="003F59C1">
        <w:rPr>
          <w:sz w:val="22"/>
          <w:szCs w:val="22"/>
        </w:rPr>
        <w:t xml:space="preserve">ygulama </w:t>
      </w:r>
      <w:r w:rsidR="003F59C1">
        <w:rPr>
          <w:sz w:val="22"/>
          <w:szCs w:val="22"/>
        </w:rPr>
        <w:t>e</w:t>
      </w:r>
      <w:r w:rsidR="003F59C1" w:rsidRPr="003F59C1">
        <w:rPr>
          <w:sz w:val="22"/>
          <w:szCs w:val="22"/>
        </w:rPr>
        <w:t xml:space="preserve">ğitimi </w:t>
      </w:r>
      <w:r w:rsidRPr="00CB351C">
        <w:rPr>
          <w:sz w:val="22"/>
          <w:szCs w:val="22"/>
        </w:rPr>
        <w:t>yapan her bir öğrenci için İşletme Değerlendirme Formunu doldur</w:t>
      </w:r>
      <w:r w:rsidR="005D5D5C" w:rsidRPr="00CB351C">
        <w:rPr>
          <w:sz w:val="22"/>
          <w:szCs w:val="22"/>
        </w:rPr>
        <w:t>ur.</w:t>
      </w:r>
    </w:p>
    <w:p w14:paraId="19B93258" w14:textId="7A9475BB" w:rsidR="005D5D5C" w:rsidRPr="00A928E6" w:rsidRDefault="003F59C1" w:rsidP="005445FD">
      <w:pPr>
        <w:pStyle w:val="GvdeMetni"/>
        <w:numPr>
          <w:ilvl w:val="0"/>
          <w:numId w:val="35"/>
        </w:numPr>
        <w:tabs>
          <w:tab w:val="left" w:pos="1532"/>
        </w:tabs>
        <w:kinsoku w:val="0"/>
        <w:overflowPunct w:val="0"/>
        <w:spacing w:line="276" w:lineRule="auto"/>
        <w:ind w:left="284" w:right="122" w:hanging="284"/>
        <w:jc w:val="both"/>
        <w:rPr>
          <w:sz w:val="22"/>
          <w:szCs w:val="22"/>
        </w:rPr>
      </w:pPr>
      <w:r w:rsidRPr="00A928E6">
        <w:rPr>
          <w:sz w:val="22"/>
          <w:szCs w:val="22"/>
        </w:rPr>
        <w:t xml:space="preserve">İş yeri uygulama eğitimi </w:t>
      </w:r>
      <w:r w:rsidR="00243AAC" w:rsidRPr="00A928E6">
        <w:rPr>
          <w:sz w:val="22"/>
          <w:szCs w:val="22"/>
        </w:rPr>
        <w:t xml:space="preserve">faaliyetlerinin </w:t>
      </w:r>
      <w:r w:rsidR="008A0779" w:rsidRPr="00A928E6">
        <w:rPr>
          <w:sz w:val="22"/>
          <w:szCs w:val="22"/>
        </w:rPr>
        <w:t xml:space="preserve">Türkiye’deki işletmeler için </w:t>
      </w:r>
      <w:r w:rsidR="00243AAC" w:rsidRPr="00A928E6">
        <w:rPr>
          <w:sz w:val="22"/>
          <w:szCs w:val="22"/>
        </w:rPr>
        <w:t>6331 sayılı İş Sağlığı ve Güvenliği Kanunu hükümlerine</w:t>
      </w:r>
      <w:r w:rsidR="008A0779" w:rsidRPr="00A928E6">
        <w:rPr>
          <w:sz w:val="22"/>
          <w:szCs w:val="22"/>
        </w:rPr>
        <w:t>, yurt dışındaki işletmeler için ülkelerindeki ilgili İş Sağlığı ve Güvenliği Kanun/</w:t>
      </w:r>
      <w:proofErr w:type="spellStart"/>
      <w:proofErr w:type="gramStart"/>
      <w:r w:rsidR="008A0779" w:rsidRPr="00A928E6">
        <w:rPr>
          <w:sz w:val="22"/>
          <w:szCs w:val="22"/>
        </w:rPr>
        <w:t>ları</w:t>
      </w:r>
      <w:proofErr w:type="spellEnd"/>
      <w:r w:rsidR="008A0779" w:rsidRPr="00A928E6">
        <w:rPr>
          <w:sz w:val="22"/>
          <w:szCs w:val="22"/>
        </w:rPr>
        <w:t xml:space="preserve">  hükümlerine</w:t>
      </w:r>
      <w:proofErr w:type="gramEnd"/>
      <w:r w:rsidR="008A0779" w:rsidRPr="00A928E6">
        <w:rPr>
          <w:sz w:val="22"/>
          <w:szCs w:val="22"/>
        </w:rPr>
        <w:t xml:space="preserve"> </w:t>
      </w:r>
      <w:r w:rsidR="00243AAC" w:rsidRPr="00A928E6">
        <w:rPr>
          <w:sz w:val="22"/>
          <w:szCs w:val="22"/>
        </w:rPr>
        <w:t xml:space="preserve"> uygun ortamlarda yapılmasını sağla</w:t>
      </w:r>
      <w:r w:rsidR="005D5D5C" w:rsidRPr="00A928E6">
        <w:rPr>
          <w:sz w:val="22"/>
          <w:szCs w:val="22"/>
        </w:rPr>
        <w:t>r.</w:t>
      </w:r>
    </w:p>
    <w:p w14:paraId="70CD068C" w14:textId="3B8EFCEF" w:rsidR="001A3502" w:rsidRPr="00A928E6" w:rsidRDefault="003F59C1" w:rsidP="005445FD">
      <w:pPr>
        <w:pStyle w:val="GvdeMetni"/>
        <w:numPr>
          <w:ilvl w:val="0"/>
          <w:numId w:val="35"/>
        </w:numPr>
        <w:tabs>
          <w:tab w:val="left" w:pos="1532"/>
        </w:tabs>
        <w:kinsoku w:val="0"/>
        <w:overflowPunct w:val="0"/>
        <w:spacing w:line="276" w:lineRule="auto"/>
        <w:ind w:left="284" w:right="122" w:hanging="284"/>
        <w:jc w:val="both"/>
        <w:rPr>
          <w:sz w:val="22"/>
          <w:szCs w:val="22"/>
        </w:rPr>
      </w:pPr>
      <w:r w:rsidRPr="003F59C1">
        <w:rPr>
          <w:sz w:val="22"/>
          <w:szCs w:val="22"/>
        </w:rPr>
        <w:t xml:space="preserve">İş yeri uygulama eğitimi </w:t>
      </w:r>
      <w:r w:rsidR="001A3502" w:rsidRPr="00CB351C">
        <w:rPr>
          <w:sz w:val="22"/>
          <w:szCs w:val="22"/>
        </w:rPr>
        <w:t xml:space="preserve">alan öğrencilerin geçirdikleri iş kazalarını ve meslek hastalığını </w:t>
      </w:r>
      <w:r w:rsidR="00450D08" w:rsidRPr="00A928E6">
        <w:rPr>
          <w:sz w:val="22"/>
          <w:szCs w:val="22"/>
        </w:rPr>
        <w:t xml:space="preserve">bağlı </w:t>
      </w:r>
      <w:r w:rsidR="00450D08" w:rsidRPr="00A928E6">
        <w:rPr>
          <w:sz w:val="22"/>
          <w:szCs w:val="22"/>
        </w:rPr>
        <w:lastRenderedPageBreak/>
        <w:t xml:space="preserve">bulundukları </w:t>
      </w:r>
      <w:r w:rsidR="001A3502" w:rsidRPr="00A928E6">
        <w:rPr>
          <w:sz w:val="22"/>
          <w:szCs w:val="22"/>
        </w:rPr>
        <w:t>ilgili mevzuata uygun olarak ilgililere ve yükseköğretim kurumuna bildirir.</w:t>
      </w:r>
    </w:p>
    <w:p w14:paraId="04812BFD" w14:textId="77777777" w:rsidR="001A3502" w:rsidRPr="00A928E6" w:rsidRDefault="001A3502" w:rsidP="005445FD">
      <w:pPr>
        <w:pStyle w:val="GvdeMetni"/>
        <w:numPr>
          <w:ilvl w:val="0"/>
          <w:numId w:val="35"/>
        </w:numPr>
        <w:tabs>
          <w:tab w:val="left" w:pos="1532"/>
        </w:tabs>
        <w:kinsoku w:val="0"/>
        <w:overflowPunct w:val="0"/>
        <w:spacing w:line="276" w:lineRule="auto"/>
        <w:ind w:left="284" w:right="122" w:hanging="284"/>
        <w:jc w:val="both"/>
        <w:rPr>
          <w:sz w:val="22"/>
          <w:szCs w:val="22"/>
        </w:rPr>
      </w:pPr>
      <w:r w:rsidRPr="00A928E6">
        <w:rPr>
          <w:sz w:val="22"/>
          <w:szCs w:val="22"/>
        </w:rPr>
        <w:t>Öğrencinin eğitim gördüğü Fakülte</w:t>
      </w:r>
      <w:r w:rsidR="000049B5" w:rsidRPr="00A928E6">
        <w:rPr>
          <w:sz w:val="22"/>
          <w:szCs w:val="22"/>
        </w:rPr>
        <w:t xml:space="preserve">, Yüksekokul </w:t>
      </w:r>
      <w:r w:rsidRPr="00A928E6">
        <w:rPr>
          <w:sz w:val="22"/>
          <w:szCs w:val="22"/>
        </w:rPr>
        <w:t xml:space="preserve">veya </w:t>
      </w:r>
      <w:r w:rsidR="000049B5" w:rsidRPr="00A928E6">
        <w:rPr>
          <w:sz w:val="22"/>
          <w:szCs w:val="22"/>
        </w:rPr>
        <w:t xml:space="preserve">Meslek </w:t>
      </w:r>
      <w:r w:rsidRPr="00A928E6">
        <w:rPr>
          <w:sz w:val="22"/>
          <w:szCs w:val="22"/>
        </w:rPr>
        <w:t>Yüksekokul</w:t>
      </w:r>
      <w:r w:rsidR="000049B5" w:rsidRPr="00A928E6">
        <w:rPr>
          <w:sz w:val="22"/>
          <w:szCs w:val="22"/>
        </w:rPr>
        <w:t>u</w:t>
      </w:r>
      <w:r w:rsidRPr="00A928E6">
        <w:rPr>
          <w:sz w:val="22"/>
          <w:szCs w:val="22"/>
        </w:rPr>
        <w:t xml:space="preserve"> programına uygun, sağlık ve iş güvenliği açısından problem doğurmayacak işlerde ve gündüz mesaisinde görevlendirilmesini sağlar.</w:t>
      </w:r>
    </w:p>
    <w:p w14:paraId="6A813797" w14:textId="55A70BDE" w:rsidR="005D5D5C" w:rsidRPr="00A928E6" w:rsidRDefault="003F59C1" w:rsidP="005445FD">
      <w:pPr>
        <w:pStyle w:val="GvdeMetni"/>
        <w:numPr>
          <w:ilvl w:val="0"/>
          <w:numId w:val="35"/>
        </w:numPr>
        <w:tabs>
          <w:tab w:val="left" w:pos="1532"/>
        </w:tabs>
        <w:kinsoku w:val="0"/>
        <w:overflowPunct w:val="0"/>
        <w:spacing w:line="276" w:lineRule="auto"/>
        <w:ind w:left="284" w:right="122" w:hanging="284"/>
        <w:jc w:val="both"/>
        <w:rPr>
          <w:sz w:val="22"/>
          <w:szCs w:val="22"/>
        </w:rPr>
      </w:pPr>
      <w:r w:rsidRPr="00A928E6">
        <w:rPr>
          <w:rFonts w:eastAsia="Times New Roman"/>
          <w:sz w:val="22"/>
          <w:szCs w:val="22"/>
        </w:rPr>
        <w:t>İş yeri</w:t>
      </w:r>
      <w:r w:rsidR="008A0779" w:rsidRPr="00A928E6">
        <w:rPr>
          <w:rFonts w:eastAsia="Times New Roman"/>
          <w:sz w:val="22"/>
          <w:szCs w:val="22"/>
        </w:rPr>
        <w:t xml:space="preserve">, staj yapan öğrencilere </w:t>
      </w:r>
      <w:r w:rsidR="00B7571E" w:rsidRPr="00A928E6">
        <w:rPr>
          <w:rFonts w:eastAsia="Times New Roman"/>
          <w:sz w:val="22"/>
          <w:szCs w:val="22"/>
        </w:rPr>
        <w:t>3308 sayılı Kanunun ilgili hükümlerine uygun olarak ücret öder</w:t>
      </w:r>
      <w:r w:rsidR="00243AAC" w:rsidRPr="00A928E6">
        <w:rPr>
          <w:sz w:val="22"/>
          <w:szCs w:val="22"/>
        </w:rPr>
        <w:t>.</w:t>
      </w:r>
      <w:r w:rsidR="005445FD" w:rsidRPr="00A928E6">
        <w:rPr>
          <w:sz w:val="22"/>
          <w:szCs w:val="22"/>
        </w:rPr>
        <w:t xml:space="preserve"> Eğer iş yeri yurt dışında ise bağlı bulunduğu ülkenin kanunlarına göre ücretlendirme politikası izler. </w:t>
      </w:r>
    </w:p>
    <w:p w14:paraId="0E41690D" w14:textId="77777777" w:rsidR="00D03786" w:rsidRDefault="00D03786" w:rsidP="005445FD">
      <w:pPr>
        <w:pStyle w:val="Default"/>
        <w:spacing w:line="276" w:lineRule="auto"/>
        <w:jc w:val="both"/>
        <w:rPr>
          <w:b/>
          <w:bCs/>
          <w:sz w:val="22"/>
          <w:szCs w:val="22"/>
        </w:rPr>
      </w:pPr>
    </w:p>
    <w:p w14:paraId="51897424" w14:textId="5BF983C8" w:rsidR="00912377" w:rsidRPr="00CB351C" w:rsidRDefault="00310B6A" w:rsidP="005445FD">
      <w:pPr>
        <w:pStyle w:val="Default"/>
        <w:spacing w:line="276" w:lineRule="auto"/>
        <w:jc w:val="both"/>
        <w:rPr>
          <w:b/>
          <w:bCs/>
          <w:sz w:val="22"/>
          <w:szCs w:val="22"/>
        </w:rPr>
      </w:pPr>
      <w:r w:rsidRPr="00CB351C">
        <w:rPr>
          <w:b/>
          <w:bCs/>
          <w:sz w:val="22"/>
          <w:szCs w:val="22"/>
        </w:rPr>
        <w:t xml:space="preserve">C. </w:t>
      </w:r>
      <w:r w:rsidR="00912377" w:rsidRPr="00CB351C">
        <w:rPr>
          <w:b/>
          <w:bCs/>
          <w:sz w:val="22"/>
          <w:szCs w:val="22"/>
        </w:rPr>
        <w:t xml:space="preserve">Eğitici Personelin </w:t>
      </w:r>
      <w:r w:rsidR="0040518B" w:rsidRPr="00CB351C">
        <w:rPr>
          <w:b/>
          <w:bCs/>
          <w:sz w:val="22"/>
          <w:szCs w:val="22"/>
        </w:rPr>
        <w:t>Yükümlülükleri</w:t>
      </w:r>
      <w:r w:rsidR="00912377" w:rsidRPr="00CB351C">
        <w:rPr>
          <w:b/>
          <w:bCs/>
          <w:sz w:val="22"/>
          <w:szCs w:val="22"/>
        </w:rPr>
        <w:t>:</w:t>
      </w:r>
    </w:p>
    <w:p w14:paraId="2139774D" w14:textId="73AA217B" w:rsidR="00912377" w:rsidRPr="00CB351C" w:rsidRDefault="00912377" w:rsidP="005445FD">
      <w:pPr>
        <w:pStyle w:val="GvdeMetni"/>
        <w:numPr>
          <w:ilvl w:val="0"/>
          <w:numId w:val="37"/>
        </w:numPr>
        <w:tabs>
          <w:tab w:val="left" w:pos="1592"/>
        </w:tabs>
        <w:kinsoku w:val="0"/>
        <w:overflowPunct w:val="0"/>
        <w:spacing w:line="276" w:lineRule="auto"/>
        <w:ind w:left="284" w:right="116" w:hanging="284"/>
        <w:jc w:val="both"/>
        <w:rPr>
          <w:sz w:val="22"/>
          <w:szCs w:val="22"/>
        </w:rPr>
      </w:pPr>
      <w:r w:rsidRPr="00CB351C">
        <w:rPr>
          <w:sz w:val="22"/>
          <w:szCs w:val="22"/>
        </w:rPr>
        <w:t xml:space="preserve">Hazırlanan eğitim planı dâhilinde öğrencilerin </w:t>
      </w:r>
      <w:r w:rsidR="003F59C1">
        <w:rPr>
          <w:sz w:val="22"/>
          <w:szCs w:val="22"/>
        </w:rPr>
        <w:t>i</w:t>
      </w:r>
      <w:r w:rsidR="003F59C1" w:rsidRPr="003F59C1">
        <w:rPr>
          <w:sz w:val="22"/>
          <w:szCs w:val="22"/>
        </w:rPr>
        <w:t>ş yeri uygulama eğitim</w:t>
      </w:r>
      <w:r w:rsidRPr="00CB351C">
        <w:rPr>
          <w:sz w:val="22"/>
          <w:szCs w:val="22"/>
        </w:rPr>
        <w:t>lerini sürdürmelerini sağla</w:t>
      </w:r>
      <w:r w:rsidR="00DE1B9F" w:rsidRPr="00CB351C">
        <w:rPr>
          <w:sz w:val="22"/>
          <w:szCs w:val="22"/>
        </w:rPr>
        <w:t>r,</w:t>
      </w:r>
    </w:p>
    <w:p w14:paraId="34A27FDE" w14:textId="150F194B" w:rsidR="00912377" w:rsidRPr="00CB351C" w:rsidRDefault="003F59C1" w:rsidP="005445FD">
      <w:pPr>
        <w:pStyle w:val="GvdeMetni"/>
        <w:numPr>
          <w:ilvl w:val="0"/>
          <w:numId w:val="37"/>
        </w:numPr>
        <w:tabs>
          <w:tab w:val="left" w:pos="1532"/>
        </w:tabs>
        <w:kinsoku w:val="0"/>
        <w:overflowPunct w:val="0"/>
        <w:spacing w:line="276" w:lineRule="auto"/>
        <w:ind w:left="284" w:right="117" w:hanging="284"/>
        <w:jc w:val="both"/>
        <w:rPr>
          <w:sz w:val="22"/>
          <w:szCs w:val="22"/>
        </w:rPr>
      </w:pPr>
      <w:r w:rsidRPr="003F59C1">
        <w:rPr>
          <w:sz w:val="22"/>
          <w:szCs w:val="22"/>
        </w:rPr>
        <w:t xml:space="preserve">İş yeri uygulama eğitimi </w:t>
      </w:r>
      <w:r w:rsidR="00912377" w:rsidRPr="00CB351C">
        <w:rPr>
          <w:sz w:val="22"/>
          <w:szCs w:val="22"/>
        </w:rPr>
        <w:t>yapan her bir öğrenci için işletme değerlendirme formunun doldurulmasını sağla</w:t>
      </w:r>
      <w:r w:rsidR="00DE1B9F" w:rsidRPr="00CB351C">
        <w:rPr>
          <w:sz w:val="22"/>
          <w:szCs w:val="22"/>
        </w:rPr>
        <w:t>r,</w:t>
      </w:r>
    </w:p>
    <w:p w14:paraId="591038A5" w14:textId="52D8A3EA" w:rsidR="001B65DE" w:rsidRPr="00CB351C" w:rsidRDefault="00912377" w:rsidP="005445FD">
      <w:pPr>
        <w:pStyle w:val="GvdeMetni"/>
        <w:numPr>
          <w:ilvl w:val="0"/>
          <w:numId w:val="37"/>
        </w:numPr>
        <w:tabs>
          <w:tab w:val="left" w:pos="1532"/>
        </w:tabs>
        <w:kinsoku w:val="0"/>
        <w:overflowPunct w:val="0"/>
        <w:spacing w:line="276" w:lineRule="auto"/>
        <w:ind w:left="284" w:right="119" w:hanging="284"/>
        <w:jc w:val="both"/>
        <w:rPr>
          <w:sz w:val="22"/>
          <w:szCs w:val="22"/>
        </w:rPr>
      </w:pPr>
      <w:r w:rsidRPr="00CB351C">
        <w:rPr>
          <w:sz w:val="22"/>
          <w:szCs w:val="22"/>
        </w:rPr>
        <w:t>Öğrenciler</w:t>
      </w:r>
      <w:r w:rsidR="00DE1B9F" w:rsidRPr="00CB351C">
        <w:rPr>
          <w:sz w:val="22"/>
          <w:szCs w:val="22"/>
        </w:rPr>
        <w:t xml:space="preserve">in </w:t>
      </w:r>
      <w:r w:rsidRPr="00CB351C">
        <w:rPr>
          <w:sz w:val="22"/>
          <w:szCs w:val="22"/>
        </w:rPr>
        <w:t>hazırla</w:t>
      </w:r>
      <w:r w:rsidR="00DE1B9F" w:rsidRPr="00CB351C">
        <w:rPr>
          <w:sz w:val="22"/>
          <w:szCs w:val="22"/>
        </w:rPr>
        <w:t xml:space="preserve">dığı </w:t>
      </w:r>
      <w:r w:rsidR="003F59C1">
        <w:rPr>
          <w:sz w:val="22"/>
          <w:szCs w:val="22"/>
        </w:rPr>
        <w:t>i</w:t>
      </w:r>
      <w:r w:rsidR="003F59C1" w:rsidRPr="003F59C1">
        <w:rPr>
          <w:sz w:val="22"/>
          <w:szCs w:val="22"/>
        </w:rPr>
        <w:t xml:space="preserve">ş yeri uygulama eğitimi </w:t>
      </w:r>
      <w:r w:rsidRPr="00CB351C">
        <w:rPr>
          <w:sz w:val="22"/>
          <w:szCs w:val="22"/>
        </w:rPr>
        <w:t>dosyalarını inceleyerek görüş ver</w:t>
      </w:r>
      <w:r w:rsidR="00DE1B9F" w:rsidRPr="00CB351C">
        <w:rPr>
          <w:sz w:val="22"/>
          <w:szCs w:val="22"/>
        </w:rPr>
        <w:t xml:space="preserve">ir ve </w:t>
      </w:r>
      <w:r w:rsidRPr="00CB351C">
        <w:rPr>
          <w:sz w:val="22"/>
          <w:szCs w:val="22"/>
        </w:rPr>
        <w:t>onayla</w:t>
      </w:r>
      <w:r w:rsidR="00DE1B9F" w:rsidRPr="00CB351C">
        <w:rPr>
          <w:sz w:val="22"/>
          <w:szCs w:val="22"/>
        </w:rPr>
        <w:t>r</w:t>
      </w:r>
      <w:r w:rsidR="001B65DE" w:rsidRPr="00CB351C">
        <w:rPr>
          <w:sz w:val="22"/>
          <w:szCs w:val="22"/>
        </w:rPr>
        <w:t>,</w:t>
      </w:r>
    </w:p>
    <w:p w14:paraId="70790816" w14:textId="65E104C3" w:rsidR="00FD585E" w:rsidRDefault="00912377" w:rsidP="005445FD">
      <w:pPr>
        <w:pStyle w:val="GvdeMetni"/>
        <w:numPr>
          <w:ilvl w:val="0"/>
          <w:numId w:val="37"/>
        </w:numPr>
        <w:tabs>
          <w:tab w:val="left" w:pos="1532"/>
        </w:tabs>
        <w:kinsoku w:val="0"/>
        <w:overflowPunct w:val="0"/>
        <w:spacing w:line="276" w:lineRule="auto"/>
        <w:ind w:left="284" w:right="119" w:hanging="284"/>
        <w:jc w:val="both"/>
        <w:rPr>
          <w:sz w:val="22"/>
          <w:szCs w:val="22"/>
        </w:rPr>
      </w:pPr>
      <w:r w:rsidRPr="00CB351C">
        <w:rPr>
          <w:sz w:val="22"/>
          <w:szCs w:val="22"/>
        </w:rPr>
        <w:t>Devamsızlık ve disiplin hususlarında sorumlu öğretim elemanı ile iş birliği yap</w:t>
      </w:r>
      <w:r w:rsidR="00DE1B9F" w:rsidRPr="00CB351C">
        <w:rPr>
          <w:sz w:val="22"/>
          <w:szCs w:val="22"/>
        </w:rPr>
        <w:t>ar.</w:t>
      </w:r>
    </w:p>
    <w:p w14:paraId="3BD4F6F0" w14:textId="77777777" w:rsidR="005445FD" w:rsidRPr="00FD585E" w:rsidRDefault="005445FD" w:rsidP="005445FD">
      <w:pPr>
        <w:pStyle w:val="GvdeMetni"/>
        <w:tabs>
          <w:tab w:val="left" w:pos="1532"/>
        </w:tabs>
        <w:kinsoku w:val="0"/>
        <w:overflowPunct w:val="0"/>
        <w:spacing w:line="276" w:lineRule="auto"/>
        <w:ind w:left="284" w:right="119" w:firstLine="0"/>
        <w:jc w:val="both"/>
        <w:rPr>
          <w:sz w:val="22"/>
          <w:szCs w:val="22"/>
        </w:rPr>
      </w:pPr>
    </w:p>
    <w:p w14:paraId="1782331E" w14:textId="772F666B" w:rsidR="00310B6A" w:rsidRPr="00CB351C" w:rsidRDefault="00912377" w:rsidP="005445FD">
      <w:pPr>
        <w:pStyle w:val="Default"/>
        <w:spacing w:line="276" w:lineRule="auto"/>
        <w:jc w:val="both"/>
        <w:rPr>
          <w:sz w:val="22"/>
          <w:szCs w:val="22"/>
        </w:rPr>
      </w:pPr>
      <w:r w:rsidRPr="00CB351C">
        <w:rPr>
          <w:b/>
          <w:bCs/>
          <w:sz w:val="22"/>
          <w:szCs w:val="22"/>
        </w:rPr>
        <w:t xml:space="preserve">D. </w:t>
      </w:r>
      <w:r w:rsidR="001B65DE" w:rsidRPr="00CB351C">
        <w:rPr>
          <w:b/>
          <w:bCs/>
          <w:sz w:val="22"/>
          <w:szCs w:val="22"/>
        </w:rPr>
        <w:t>Sorumlu Ö</w:t>
      </w:r>
      <w:r w:rsidR="00310B6A" w:rsidRPr="00CB351C">
        <w:rPr>
          <w:b/>
          <w:bCs/>
          <w:sz w:val="22"/>
          <w:szCs w:val="22"/>
        </w:rPr>
        <w:t xml:space="preserve">ğretim Elemanının </w:t>
      </w:r>
      <w:r w:rsidR="0040518B" w:rsidRPr="00CB351C">
        <w:rPr>
          <w:b/>
          <w:bCs/>
          <w:sz w:val="22"/>
          <w:szCs w:val="22"/>
        </w:rPr>
        <w:t>Yükümlülükleri</w:t>
      </w:r>
      <w:r w:rsidR="00310B6A" w:rsidRPr="00CB351C">
        <w:rPr>
          <w:b/>
          <w:bCs/>
          <w:sz w:val="22"/>
          <w:szCs w:val="22"/>
        </w:rPr>
        <w:t xml:space="preserve">: </w:t>
      </w:r>
    </w:p>
    <w:p w14:paraId="78EFCB34" w14:textId="2D745A58" w:rsidR="001B65DE" w:rsidRPr="00CB351C" w:rsidRDefault="003F59C1" w:rsidP="005445FD">
      <w:pPr>
        <w:pStyle w:val="Default"/>
        <w:numPr>
          <w:ilvl w:val="0"/>
          <w:numId w:val="29"/>
        </w:numPr>
        <w:spacing w:line="276" w:lineRule="auto"/>
        <w:ind w:left="284" w:hanging="284"/>
        <w:jc w:val="both"/>
        <w:rPr>
          <w:sz w:val="22"/>
          <w:szCs w:val="22"/>
        </w:rPr>
      </w:pPr>
      <w:r w:rsidRPr="003F59C1">
        <w:rPr>
          <w:sz w:val="22"/>
          <w:szCs w:val="22"/>
        </w:rPr>
        <w:t xml:space="preserve">İş yeri uygulama eğitimi </w:t>
      </w:r>
      <w:r w:rsidR="001B65DE" w:rsidRPr="00CB351C">
        <w:rPr>
          <w:sz w:val="22"/>
          <w:szCs w:val="22"/>
        </w:rPr>
        <w:t>grubundan/gruplarından sorumludur.</w:t>
      </w:r>
    </w:p>
    <w:p w14:paraId="22538AC5" w14:textId="3228A92B" w:rsidR="00DE1B9F" w:rsidRPr="00CB351C" w:rsidRDefault="00DE1B9F" w:rsidP="005445FD">
      <w:pPr>
        <w:pStyle w:val="Default"/>
        <w:numPr>
          <w:ilvl w:val="0"/>
          <w:numId w:val="29"/>
        </w:numPr>
        <w:spacing w:line="276" w:lineRule="auto"/>
        <w:ind w:left="284" w:hanging="284"/>
        <w:jc w:val="both"/>
        <w:rPr>
          <w:sz w:val="22"/>
          <w:szCs w:val="22"/>
        </w:rPr>
      </w:pPr>
      <w:r w:rsidRPr="00CB351C">
        <w:rPr>
          <w:sz w:val="22"/>
          <w:szCs w:val="22"/>
        </w:rPr>
        <w:t xml:space="preserve">İşletme ile kurum arasında koordinasyonu sağlar, işletmede görevlendirilen Eğitici Personel ile </w:t>
      </w:r>
      <w:r w:rsidR="00D37DE4" w:rsidRPr="00CB351C">
        <w:rPr>
          <w:sz w:val="22"/>
          <w:szCs w:val="22"/>
        </w:rPr>
        <w:t>iş birliği</w:t>
      </w:r>
      <w:r w:rsidRPr="00CB351C">
        <w:rPr>
          <w:sz w:val="22"/>
          <w:szCs w:val="22"/>
        </w:rPr>
        <w:t xml:space="preserve"> içinde çalışır.</w:t>
      </w:r>
    </w:p>
    <w:p w14:paraId="35FA0958" w14:textId="0ADBF1E5" w:rsidR="005952A7" w:rsidRPr="00A928E6" w:rsidRDefault="00C940FB" w:rsidP="005445FD">
      <w:pPr>
        <w:pStyle w:val="Default"/>
        <w:numPr>
          <w:ilvl w:val="0"/>
          <w:numId w:val="29"/>
        </w:numPr>
        <w:spacing w:line="276" w:lineRule="auto"/>
        <w:ind w:left="284" w:hanging="284"/>
        <w:jc w:val="both"/>
        <w:rPr>
          <w:sz w:val="22"/>
          <w:szCs w:val="22"/>
        </w:rPr>
      </w:pPr>
      <w:r w:rsidRPr="00A928E6">
        <w:rPr>
          <w:sz w:val="22"/>
          <w:szCs w:val="22"/>
        </w:rPr>
        <w:t xml:space="preserve">İş yeri uygulama eğitimi </w:t>
      </w:r>
      <w:r w:rsidR="001B65DE" w:rsidRPr="00A928E6">
        <w:rPr>
          <w:sz w:val="22"/>
          <w:szCs w:val="22"/>
        </w:rPr>
        <w:t>faaliyetlerini</w:t>
      </w:r>
      <w:r w:rsidR="005952A7" w:rsidRPr="00A928E6">
        <w:rPr>
          <w:sz w:val="22"/>
          <w:szCs w:val="22"/>
        </w:rPr>
        <w:t xml:space="preserve"> işletme Yalova ili sınırları dahilinde ise iş planına göre işbaşında izler, iş yeri diğer iller ya</w:t>
      </w:r>
      <w:r w:rsidR="00450D08" w:rsidRPr="00A928E6">
        <w:rPr>
          <w:sz w:val="22"/>
          <w:szCs w:val="22"/>
        </w:rPr>
        <w:t xml:space="preserve"> </w:t>
      </w:r>
      <w:r w:rsidR="005952A7" w:rsidRPr="00A928E6">
        <w:rPr>
          <w:sz w:val="22"/>
          <w:szCs w:val="22"/>
        </w:rPr>
        <w:t xml:space="preserve">da yurt dışında ise, uzaktan bağlantı yöntemiyle hem eğiti personel ile hem öğrencilerle iş planı çerçevesinde toplantılar düzenleyerek eğitimin etkinliğini ve takibini sağlar. </w:t>
      </w:r>
    </w:p>
    <w:p w14:paraId="79FF6B39" w14:textId="1CEF1569" w:rsidR="00DE1B9F" w:rsidRPr="00CB351C" w:rsidRDefault="001B65DE" w:rsidP="005445FD">
      <w:pPr>
        <w:pStyle w:val="Default"/>
        <w:numPr>
          <w:ilvl w:val="0"/>
          <w:numId w:val="29"/>
        </w:numPr>
        <w:spacing w:line="276" w:lineRule="auto"/>
        <w:ind w:left="284" w:hanging="284"/>
        <w:jc w:val="both"/>
        <w:rPr>
          <w:sz w:val="22"/>
          <w:szCs w:val="22"/>
        </w:rPr>
      </w:pPr>
      <w:r w:rsidRPr="00CB351C">
        <w:rPr>
          <w:sz w:val="22"/>
          <w:szCs w:val="22"/>
        </w:rPr>
        <w:t xml:space="preserve"> </w:t>
      </w:r>
      <w:r w:rsidR="005952A7">
        <w:rPr>
          <w:sz w:val="22"/>
          <w:szCs w:val="22"/>
        </w:rPr>
        <w:t>Ö</w:t>
      </w:r>
      <w:r w:rsidR="00DE1B9F" w:rsidRPr="00CB351C">
        <w:rPr>
          <w:sz w:val="22"/>
          <w:szCs w:val="22"/>
        </w:rPr>
        <w:t xml:space="preserve">ğrencilere </w:t>
      </w:r>
      <w:r w:rsidR="008A0779">
        <w:rPr>
          <w:sz w:val="22"/>
          <w:szCs w:val="22"/>
        </w:rPr>
        <w:t>i</w:t>
      </w:r>
      <w:r w:rsidR="00C940FB" w:rsidRPr="00C940FB">
        <w:rPr>
          <w:sz w:val="22"/>
          <w:szCs w:val="22"/>
        </w:rPr>
        <w:t xml:space="preserve">ş yeri uygulama eğitimi </w:t>
      </w:r>
      <w:r w:rsidR="00DE1B9F" w:rsidRPr="00CB351C">
        <w:rPr>
          <w:sz w:val="22"/>
          <w:szCs w:val="22"/>
        </w:rPr>
        <w:t xml:space="preserve">süreçlerinde rehber olur </w:t>
      </w:r>
      <w:r w:rsidRPr="00CB351C">
        <w:rPr>
          <w:sz w:val="22"/>
          <w:szCs w:val="22"/>
        </w:rPr>
        <w:t>öğrencileri takip ederek işyerinde geçirilen sürenin amaca uygun şekilde değerlendirilmesini sağlar</w:t>
      </w:r>
      <w:r w:rsidR="00DE1B9F" w:rsidRPr="00CB351C">
        <w:rPr>
          <w:sz w:val="22"/>
          <w:szCs w:val="22"/>
        </w:rPr>
        <w:t>.</w:t>
      </w:r>
    </w:p>
    <w:p w14:paraId="56C16ABC" w14:textId="2DEB8DB9" w:rsidR="00950D45" w:rsidRPr="00CB351C" w:rsidRDefault="00C940FB" w:rsidP="005445FD">
      <w:pPr>
        <w:pStyle w:val="Default"/>
        <w:numPr>
          <w:ilvl w:val="0"/>
          <w:numId w:val="29"/>
        </w:numPr>
        <w:spacing w:line="276" w:lineRule="auto"/>
        <w:ind w:left="284" w:hanging="284"/>
        <w:jc w:val="both"/>
        <w:rPr>
          <w:sz w:val="22"/>
          <w:szCs w:val="22"/>
        </w:rPr>
      </w:pPr>
      <w:r w:rsidRPr="00C940FB">
        <w:rPr>
          <w:sz w:val="22"/>
          <w:szCs w:val="22"/>
        </w:rPr>
        <w:t xml:space="preserve">İş yeri uygulama eğitimi </w:t>
      </w:r>
      <w:r w:rsidR="00950D45" w:rsidRPr="00CB351C">
        <w:rPr>
          <w:sz w:val="22"/>
          <w:szCs w:val="22"/>
        </w:rPr>
        <w:t xml:space="preserve">sürecinde ve bitiminde </w:t>
      </w:r>
      <w:r w:rsidR="00450D08">
        <w:rPr>
          <w:sz w:val="22"/>
          <w:szCs w:val="22"/>
        </w:rPr>
        <w:t>i</w:t>
      </w:r>
      <w:r w:rsidRPr="00C940FB">
        <w:rPr>
          <w:sz w:val="22"/>
          <w:szCs w:val="22"/>
        </w:rPr>
        <w:t xml:space="preserve">ş yeri uygulama eğitimi </w:t>
      </w:r>
      <w:r w:rsidR="00B540A2">
        <w:rPr>
          <w:sz w:val="22"/>
          <w:szCs w:val="22"/>
        </w:rPr>
        <w:t>d</w:t>
      </w:r>
      <w:r w:rsidR="00950D45" w:rsidRPr="00CB351C">
        <w:rPr>
          <w:sz w:val="22"/>
          <w:szCs w:val="22"/>
        </w:rPr>
        <w:t xml:space="preserve">osyasının hazırlanması için öğrenciye gerekli rehberlik eder. </w:t>
      </w:r>
    </w:p>
    <w:p w14:paraId="5528800B" w14:textId="68FA3488" w:rsidR="001B65DE" w:rsidRPr="00CB351C" w:rsidRDefault="00C940FB" w:rsidP="005445FD">
      <w:pPr>
        <w:pStyle w:val="Default"/>
        <w:numPr>
          <w:ilvl w:val="0"/>
          <w:numId w:val="29"/>
        </w:numPr>
        <w:spacing w:line="276" w:lineRule="auto"/>
        <w:ind w:left="284" w:hanging="284"/>
        <w:jc w:val="both"/>
        <w:rPr>
          <w:sz w:val="22"/>
          <w:szCs w:val="22"/>
        </w:rPr>
      </w:pPr>
      <w:r w:rsidRPr="00C940FB">
        <w:rPr>
          <w:sz w:val="22"/>
          <w:szCs w:val="22"/>
        </w:rPr>
        <w:t xml:space="preserve">İş yeri uygulama eğitimi </w:t>
      </w:r>
      <w:r w:rsidR="00B540A2">
        <w:rPr>
          <w:sz w:val="22"/>
          <w:szCs w:val="22"/>
        </w:rPr>
        <w:t>dosyasının</w:t>
      </w:r>
      <w:r w:rsidR="00950D45" w:rsidRPr="00CB351C">
        <w:rPr>
          <w:sz w:val="22"/>
          <w:szCs w:val="22"/>
        </w:rPr>
        <w:t xml:space="preserve"> içeriği</w:t>
      </w:r>
      <w:r w:rsidR="005952A7">
        <w:rPr>
          <w:sz w:val="22"/>
          <w:szCs w:val="22"/>
        </w:rPr>
        <w:t xml:space="preserve"> göz önünde tutularak ayrıca yazılı sınav yöntemiyle faaliyetin başarı durumunu değerlendirir. </w:t>
      </w:r>
    </w:p>
    <w:p w14:paraId="0DC5065B" w14:textId="77777777" w:rsidR="001B65DE" w:rsidRPr="00CB351C" w:rsidRDefault="001B65DE" w:rsidP="001A3502">
      <w:pPr>
        <w:pStyle w:val="Default"/>
        <w:jc w:val="both"/>
        <w:rPr>
          <w:sz w:val="22"/>
          <w:szCs w:val="22"/>
        </w:rPr>
      </w:pPr>
    </w:p>
    <w:p w14:paraId="5A919B29" w14:textId="0105FE29" w:rsidR="0040518B" w:rsidRPr="00CB351C" w:rsidRDefault="00912377" w:rsidP="001A3502">
      <w:pPr>
        <w:pStyle w:val="Default"/>
        <w:jc w:val="both"/>
        <w:rPr>
          <w:b/>
          <w:bCs/>
          <w:sz w:val="22"/>
          <w:szCs w:val="22"/>
        </w:rPr>
      </w:pPr>
      <w:r w:rsidRPr="00CB351C">
        <w:rPr>
          <w:b/>
          <w:bCs/>
          <w:sz w:val="22"/>
          <w:szCs w:val="22"/>
        </w:rPr>
        <w:t>E</w:t>
      </w:r>
      <w:r w:rsidR="00310B6A" w:rsidRPr="00CB351C">
        <w:rPr>
          <w:b/>
          <w:bCs/>
          <w:sz w:val="22"/>
          <w:szCs w:val="22"/>
        </w:rPr>
        <w:t xml:space="preserve">. </w:t>
      </w:r>
      <w:r w:rsidR="000049B5">
        <w:rPr>
          <w:b/>
          <w:bCs/>
          <w:sz w:val="22"/>
          <w:szCs w:val="22"/>
        </w:rPr>
        <w:t xml:space="preserve">Bölüm/Program </w:t>
      </w:r>
      <w:r w:rsidR="00C940FB" w:rsidRPr="00C940FB">
        <w:rPr>
          <w:b/>
          <w:bCs/>
          <w:sz w:val="22"/>
          <w:szCs w:val="22"/>
        </w:rPr>
        <w:t xml:space="preserve">İş </w:t>
      </w:r>
      <w:r w:rsidR="00C940FB">
        <w:rPr>
          <w:b/>
          <w:bCs/>
          <w:sz w:val="22"/>
          <w:szCs w:val="22"/>
        </w:rPr>
        <w:t>Y</w:t>
      </w:r>
      <w:r w:rsidR="00C940FB" w:rsidRPr="00C940FB">
        <w:rPr>
          <w:b/>
          <w:bCs/>
          <w:sz w:val="22"/>
          <w:szCs w:val="22"/>
        </w:rPr>
        <w:t xml:space="preserve">eri </w:t>
      </w:r>
      <w:r w:rsidR="00C940FB">
        <w:rPr>
          <w:b/>
          <w:bCs/>
          <w:sz w:val="22"/>
          <w:szCs w:val="22"/>
        </w:rPr>
        <w:t>Uy</w:t>
      </w:r>
      <w:r w:rsidR="00C940FB" w:rsidRPr="00C940FB">
        <w:rPr>
          <w:b/>
          <w:bCs/>
          <w:sz w:val="22"/>
          <w:szCs w:val="22"/>
        </w:rPr>
        <w:t xml:space="preserve">gulama </w:t>
      </w:r>
      <w:r w:rsidR="00C940FB">
        <w:rPr>
          <w:b/>
          <w:bCs/>
          <w:sz w:val="22"/>
          <w:szCs w:val="22"/>
        </w:rPr>
        <w:t>E</w:t>
      </w:r>
      <w:r w:rsidR="00C940FB" w:rsidRPr="00C940FB">
        <w:rPr>
          <w:b/>
          <w:bCs/>
          <w:sz w:val="22"/>
          <w:szCs w:val="22"/>
        </w:rPr>
        <w:t xml:space="preserve">ğitimi </w:t>
      </w:r>
      <w:r w:rsidR="0040518B" w:rsidRPr="00CB351C">
        <w:rPr>
          <w:b/>
          <w:bCs/>
          <w:sz w:val="22"/>
          <w:szCs w:val="22"/>
        </w:rPr>
        <w:t>Komisyonun</w:t>
      </w:r>
      <w:r w:rsidR="00C940FB">
        <w:rPr>
          <w:b/>
          <w:bCs/>
          <w:sz w:val="22"/>
          <w:szCs w:val="22"/>
        </w:rPr>
        <w:t>un</w:t>
      </w:r>
      <w:r w:rsidR="0040518B" w:rsidRPr="00CB351C">
        <w:rPr>
          <w:b/>
          <w:bCs/>
          <w:sz w:val="22"/>
          <w:szCs w:val="22"/>
        </w:rPr>
        <w:t xml:space="preserve"> Yükümlülükleri:</w:t>
      </w:r>
    </w:p>
    <w:p w14:paraId="1EFA6663" w14:textId="342A0DA4" w:rsidR="0040518B" w:rsidRPr="00CB351C" w:rsidRDefault="00C940FB" w:rsidP="005445FD">
      <w:pPr>
        <w:pStyle w:val="GvdeMetni"/>
        <w:numPr>
          <w:ilvl w:val="0"/>
          <w:numId w:val="39"/>
        </w:numPr>
        <w:kinsoku w:val="0"/>
        <w:overflowPunct w:val="0"/>
        <w:spacing w:line="276" w:lineRule="auto"/>
        <w:ind w:left="284" w:right="121" w:hanging="284"/>
        <w:jc w:val="both"/>
        <w:rPr>
          <w:sz w:val="22"/>
          <w:szCs w:val="22"/>
        </w:rPr>
      </w:pPr>
      <w:r w:rsidRPr="00C940FB">
        <w:rPr>
          <w:sz w:val="22"/>
          <w:szCs w:val="22"/>
        </w:rPr>
        <w:t xml:space="preserve">İş yeri uygulama eğitimi </w:t>
      </w:r>
      <w:r w:rsidR="0040518B" w:rsidRPr="00CB351C">
        <w:rPr>
          <w:sz w:val="22"/>
          <w:szCs w:val="22"/>
        </w:rPr>
        <w:t xml:space="preserve">komisyonu, </w:t>
      </w:r>
      <w:r w:rsidR="008A0779">
        <w:rPr>
          <w:sz w:val="22"/>
          <w:szCs w:val="22"/>
        </w:rPr>
        <w:t>i</w:t>
      </w:r>
      <w:r w:rsidRPr="00C940FB">
        <w:rPr>
          <w:sz w:val="22"/>
          <w:szCs w:val="22"/>
        </w:rPr>
        <w:t xml:space="preserve">ş yeri uygulama eğitimi </w:t>
      </w:r>
      <w:r w:rsidR="00B531EB">
        <w:rPr>
          <w:sz w:val="22"/>
          <w:szCs w:val="22"/>
        </w:rPr>
        <w:t>y</w:t>
      </w:r>
      <w:r w:rsidR="0040518B" w:rsidRPr="00CB351C">
        <w:rPr>
          <w:sz w:val="22"/>
          <w:szCs w:val="22"/>
        </w:rPr>
        <w:t xml:space="preserve">apılan program ve bölümlerdeki </w:t>
      </w:r>
      <w:r w:rsidR="008A0779">
        <w:rPr>
          <w:sz w:val="22"/>
          <w:szCs w:val="22"/>
        </w:rPr>
        <w:t>i</w:t>
      </w:r>
      <w:r w:rsidRPr="00C940FB">
        <w:rPr>
          <w:sz w:val="22"/>
          <w:szCs w:val="22"/>
        </w:rPr>
        <w:t>ş yeri uygulama eğitimi</w:t>
      </w:r>
      <w:r w:rsidR="00B531EB" w:rsidRPr="00CB351C">
        <w:rPr>
          <w:sz w:val="22"/>
          <w:szCs w:val="22"/>
        </w:rPr>
        <w:t xml:space="preserve"> </w:t>
      </w:r>
      <w:r w:rsidR="0040518B" w:rsidRPr="00CB351C">
        <w:rPr>
          <w:sz w:val="22"/>
          <w:szCs w:val="22"/>
        </w:rPr>
        <w:t>faaliyetlerinin planlanması, uygulanması ve koordinasyonundan sorumludur.</w:t>
      </w:r>
    </w:p>
    <w:p w14:paraId="57817783" w14:textId="77777777" w:rsidR="0040518B" w:rsidRPr="00CB351C" w:rsidRDefault="0040518B" w:rsidP="0040518B">
      <w:pPr>
        <w:pStyle w:val="Default"/>
        <w:jc w:val="both"/>
        <w:rPr>
          <w:bCs/>
          <w:sz w:val="22"/>
          <w:szCs w:val="22"/>
        </w:rPr>
      </w:pPr>
    </w:p>
    <w:p w14:paraId="1CD2B2FC" w14:textId="77777777" w:rsidR="00310B6A" w:rsidRPr="00CB351C" w:rsidRDefault="0040518B" w:rsidP="001A3502">
      <w:pPr>
        <w:pStyle w:val="Default"/>
        <w:jc w:val="both"/>
        <w:rPr>
          <w:sz w:val="22"/>
          <w:szCs w:val="22"/>
        </w:rPr>
      </w:pPr>
      <w:r w:rsidRPr="00CB351C">
        <w:rPr>
          <w:b/>
          <w:bCs/>
          <w:sz w:val="22"/>
          <w:szCs w:val="22"/>
        </w:rPr>
        <w:t xml:space="preserve">F. </w:t>
      </w:r>
      <w:r w:rsidR="00310B6A" w:rsidRPr="00CB351C">
        <w:rPr>
          <w:b/>
          <w:bCs/>
          <w:sz w:val="22"/>
          <w:szCs w:val="22"/>
        </w:rPr>
        <w:t xml:space="preserve">Diğer Hususlar: </w:t>
      </w:r>
    </w:p>
    <w:p w14:paraId="5A293195" w14:textId="03AC3D15" w:rsidR="001B65DE" w:rsidRPr="00CB351C" w:rsidRDefault="00C940FB" w:rsidP="005445FD">
      <w:pPr>
        <w:pStyle w:val="Default"/>
        <w:spacing w:line="276" w:lineRule="auto"/>
        <w:jc w:val="both"/>
        <w:rPr>
          <w:sz w:val="22"/>
          <w:szCs w:val="22"/>
        </w:rPr>
      </w:pPr>
      <w:r w:rsidRPr="005952A7">
        <w:rPr>
          <w:sz w:val="22"/>
          <w:szCs w:val="22"/>
        </w:rPr>
        <w:t xml:space="preserve">İş yeri uygulama eğitimi </w:t>
      </w:r>
      <w:r w:rsidR="00310B6A" w:rsidRPr="005952A7">
        <w:rPr>
          <w:sz w:val="22"/>
          <w:szCs w:val="22"/>
        </w:rPr>
        <w:t>yaptırılan öğrencilere</w:t>
      </w:r>
      <w:r w:rsidR="00B531EB" w:rsidRPr="005952A7">
        <w:rPr>
          <w:sz w:val="22"/>
          <w:szCs w:val="22"/>
        </w:rPr>
        <w:t xml:space="preserve">, </w:t>
      </w:r>
      <w:r w:rsidRPr="005952A7">
        <w:rPr>
          <w:sz w:val="22"/>
          <w:szCs w:val="22"/>
        </w:rPr>
        <w:t xml:space="preserve">iş yeri uygulama eğitimi </w:t>
      </w:r>
      <w:r w:rsidR="00310B6A" w:rsidRPr="005952A7">
        <w:rPr>
          <w:sz w:val="22"/>
          <w:szCs w:val="22"/>
        </w:rPr>
        <w:t xml:space="preserve">süresince Üniversite tarafından herhangi bir ücret ödenmez. 3308 sayılı Mesleki Eğitim Kanunu hükümlerine göre öğrencilere </w:t>
      </w:r>
      <w:r w:rsidR="009109A7" w:rsidRPr="005952A7">
        <w:rPr>
          <w:sz w:val="22"/>
          <w:szCs w:val="22"/>
        </w:rPr>
        <w:t xml:space="preserve">işletmeler tarafından </w:t>
      </w:r>
      <w:r w:rsidR="00310B6A" w:rsidRPr="005952A7">
        <w:rPr>
          <w:sz w:val="22"/>
          <w:szCs w:val="22"/>
        </w:rPr>
        <w:t xml:space="preserve">ücret ödemesi yapılır. Öğrencinin iş kazaları ve meslek hastalıkları ile hastalık sigortası </w:t>
      </w:r>
      <w:r w:rsidR="009109A7" w:rsidRPr="005952A7">
        <w:rPr>
          <w:sz w:val="22"/>
          <w:szCs w:val="22"/>
        </w:rPr>
        <w:t xml:space="preserve">ise </w:t>
      </w:r>
      <w:r w:rsidR="00310B6A" w:rsidRPr="005952A7">
        <w:rPr>
          <w:sz w:val="22"/>
          <w:szCs w:val="22"/>
        </w:rPr>
        <w:t xml:space="preserve">5510 sayılı </w:t>
      </w:r>
      <w:r w:rsidR="00310B6A" w:rsidRPr="00A928E6">
        <w:rPr>
          <w:sz w:val="22"/>
          <w:szCs w:val="22"/>
        </w:rPr>
        <w:t xml:space="preserve">Sosyal Sigortalar ve Genel Sağlık Sigortası Kanunu hükümlerine göre </w:t>
      </w:r>
      <w:r w:rsidR="00B540A2" w:rsidRPr="00A928E6">
        <w:rPr>
          <w:sz w:val="22"/>
          <w:szCs w:val="22"/>
        </w:rPr>
        <w:t xml:space="preserve">Yalova </w:t>
      </w:r>
      <w:r w:rsidR="00310B6A" w:rsidRPr="00A928E6">
        <w:rPr>
          <w:sz w:val="22"/>
          <w:szCs w:val="22"/>
        </w:rPr>
        <w:t xml:space="preserve">Üniversitesi tarafından ödenir. </w:t>
      </w:r>
      <w:r w:rsidR="005952A7" w:rsidRPr="00A928E6">
        <w:rPr>
          <w:sz w:val="22"/>
          <w:szCs w:val="22"/>
        </w:rPr>
        <w:t xml:space="preserve">Öğrenci yurt dışında staj yapıyorsa, öğrenciye üniversite tarafından aynı kanuna uygun şekilde meslek hastalıkları ile hastalık sigortası yapılır ancak işletmenin öğrenciye ücret ödeyip ödememesi ve miktarı iş yerinin bağlı bulunduğu ülkenin kanunları çerçevesinde yapılır. Ülkelerin kanunları ek olarak farklı sigorta istiyorsa, öğrenci bunları şahsi olarak yaptırmak zorundadır. </w:t>
      </w:r>
      <w:r w:rsidR="00310B6A" w:rsidRPr="00A928E6">
        <w:rPr>
          <w:sz w:val="22"/>
          <w:szCs w:val="22"/>
        </w:rPr>
        <w:t xml:space="preserve">Bu sözleşmede yer almayan hususlar hakkında </w:t>
      </w:r>
      <w:r w:rsidR="00B540A2" w:rsidRPr="00A928E6">
        <w:rPr>
          <w:sz w:val="22"/>
          <w:szCs w:val="22"/>
        </w:rPr>
        <w:t>Yalova</w:t>
      </w:r>
      <w:r w:rsidR="00310B6A" w:rsidRPr="00A928E6">
        <w:rPr>
          <w:sz w:val="22"/>
          <w:szCs w:val="22"/>
        </w:rPr>
        <w:t xml:space="preserve"> Üniversitesi </w:t>
      </w:r>
      <w:r w:rsidRPr="00A928E6">
        <w:rPr>
          <w:sz w:val="22"/>
          <w:szCs w:val="22"/>
        </w:rPr>
        <w:t xml:space="preserve">İş Yeri Uygulama Eğitimi </w:t>
      </w:r>
      <w:r w:rsidR="00310B6A" w:rsidRPr="00A928E6">
        <w:rPr>
          <w:sz w:val="22"/>
          <w:szCs w:val="22"/>
        </w:rPr>
        <w:t>Yönergesin</w:t>
      </w:r>
      <w:r w:rsidR="00DF67B3" w:rsidRPr="00A928E6">
        <w:rPr>
          <w:sz w:val="22"/>
          <w:szCs w:val="22"/>
        </w:rPr>
        <w:t>in hükümleri geçerli olacaktır.</w:t>
      </w:r>
    </w:p>
    <w:p w14:paraId="795FF844" w14:textId="77777777" w:rsidR="001B65DE" w:rsidRPr="00CB351C" w:rsidRDefault="001B65DE" w:rsidP="005445FD">
      <w:pPr>
        <w:pStyle w:val="Default"/>
        <w:spacing w:line="276" w:lineRule="auto"/>
        <w:jc w:val="both"/>
        <w:rPr>
          <w:sz w:val="22"/>
          <w:szCs w:val="22"/>
        </w:rPr>
      </w:pPr>
    </w:p>
    <w:p w14:paraId="71C4526B" w14:textId="35EF5D2F" w:rsidR="00310B6A" w:rsidRDefault="00310B6A" w:rsidP="005445FD">
      <w:pPr>
        <w:pStyle w:val="Default"/>
        <w:spacing w:line="276" w:lineRule="auto"/>
        <w:jc w:val="both"/>
        <w:rPr>
          <w:sz w:val="22"/>
          <w:szCs w:val="22"/>
        </w:rPr>
      </w:pPr>
      <w:r w:rsidRPr="00CB351C">
        <w:rPr>
          <w:sz w:val="22"/>
          <w:szCs w:val="22"/>
        </w:rPr>
        <w:t xml:space="preserve">İşbu sözleşme </w:t>
      </w:r>
      <w:r w:rsidR="00FD585E" w:rsidRPr="00FD585E">
        <w:rPr>
          <w:sz w:val="22"/>
          <w:szCs w:val="22"/>
        </w:rPr>
        <w:t xml:space="preserve">5/6/1986 tarihli ve 3308 sayılı Mesleki Eğitim Kanunu’nun 20’nci maddesine ve Yükseköğretim Kurulu Başkanlığının 17/06/2021 tarihli ve 31514 sayılı Yükseköğretimde Uygulamalı </w:t>
      </w:r>
      <w:r w:rsidR="00FD585E" w:rsidRPr="00FD585E">
        <w:rPr>
          <w:sz w:val="22"/>
          <w:szCs w:val="22"/>
        </w:rPr>
        <w:lastRenderedPageBreak/>
        <w:t>Eğitimler Çerçeve Yönetmeliği</w:t>
      </w:r>
      <w:r w:rsidR="00FD585E">
        <w:rPr>
          <w:sz w:val="22"/>
          <w:szCs w:val="22"/>
        </w:rPr>
        <w:t xml:space="preserve"> ve T.C. Yalova</w:t>
      </w:r>
      <w:r w:rsidR="00FD585E" w:rsidRPr="00CB351C">
        <w:rPr>
          <w:sz w:val="22"/>
          <w:szCs w:val="22"/>
        </w:rPr>
        <w:t xml:space="preserve"> Üniversitesi </w:t>
      </w:r>
      <w:r w:rsidR="00FD585E">
        <w:rPr>
          <w:sz w:val="22"/>
          <w:szCs w:val="22"/>
        </w:rPr>
        <w:t xml:space="preserve">İlgili </w:t>
      </w:r>
      <w:r w:rsidR="00FD585E" w:rsidRPr="00CB351C">
        <w:rPr>
          <w:sz w:val="22"/>
          <w:szCs w:val="22"/>
        </w:rPr>
        <w:t>Yönerges</w:t>
      </w:r>
      <w:r w:rsidR="00FD585E">
        <w:rPr>
          <w:sz w:val="22"/>
          <w:szCs w:val="22"/>
        </w:rPr>
        <w:t xml:space="preserve">i </w:t>
      </w:r>
      <w:r w:rsidR="00FD585E" w:rsidRPr="00FD585E">
        <w:rPr>
          <w:sz w:val="22"/>
          <w:szCs w:val="22"/>
        </w:rPr>
        <w:t xml:space="preserve">hükümlerine </w:t>
      </w:r>
      <w:r w:rsidRPr="00CB351C">
        <w:rPr>
          <w:sz w:val="22"/>
          <w:szCs w:val="22"/>
        </w:rPr>
        <w:t xml:space="preserve">göre </w:t>
      </w:r>
      <w:r w:rsidR="00C940FB" w:rsidRPr="00C940FB">
        <w:rPr>
          <w:sz w:val="22"/>
          <w:szCs w:val="22"/>
        </w:rPr>
        <w:t xml:space="preserve">İş </w:t>
      </w:r>
      <w:r w:rsidR="00C940FB">
        <w:rPr>
          <w:sz w:val="22"/>
          <w:szCs w:val="22"/>
        </w:rPr>
        <w:t>Y</w:t>
      </w:r>
      <w:r w:rsidR="00C940FB" w:rsidRPr="00C940FB">
        <w:rPr>
          <w:sz w:val="22"/>
          <w:szCs w:val="22"/>
        </w:rPr>
        <w:t xml:space="preserve">eri </w:t>
      </w:r>
      <w:r w:rsidR="00C940FB">
        <w:rPr>
          <w:sz w:val="22"/>
          <w:szCs w:val="22"/>
        </w:rPr>
        <w:t>U</w:t>
      </w:r>
      <w:r w:rsidR="00C940FB" w:rsidRPr="00C940FB">
        <w:rPr>
          <w:sz w:val="22"/>
          <w:szCs w:val="22"/>
        </w:rPr>
        <w:t xml:space="preserve">ygulama </w:t>
      </w:r>
      <w:r w:rsidR="00C940FB">
        <w:rPr>
          <w:sz w:val="22"/>
          <w:szCs w:val="22"/>
        </w:rPr>
        <w:t>E</w:t>
      </w:r>
      <w:r w:rsidR="00C940FB" w:rsidRPr="00C940FB">
        <w:rPr>
          <w:sz w:val="22"/>
          <w:szCs w:val="22"/>
        </w:rPr>
        <w:t>ğitimi</w:t>
      </w:r>
      <w:r w:rsidR="00B540A2" w:rsidRPr="00CB351C">
        <w:rPr>
          <w:sz w:val="22"/>
          <w:szCs w:val="22"/>
        </w:rPr>
        <w:t xml:space="preserve"> </w:t>
      </w:r>
      <w:r w:rsidRPr="00CB351C">
        <w:rPr>
          <w:sz w:val="22"/>
          <w:szCs w:val="22"/>
        </w:rPr>
        <w:t xml:space="preserve">Protokolünün eki olarak düzenlenmiş, taraflarca okunarak </w:t>
      </w:r>
      <w:r w:rsidR="00076F9F" w:rsidRPr="00CB351C">
        <w:rPr>
          <w:sz w:val="22"/>
          <w:szCs w:val="22"/>
        </w:rPr>
        <w:t>kabul edilmiş</w:t>
      </w:r>
      <w:r w:rsidR="009109A7" w:rsidRPr="00CB351C">
        <w:rPr>
          <w:sz w:val="22"/>
          <w:szCs w:val="22"/>
        </w:rPr>
        <w:t xml:space="preserve"> ve </w:t>
      </w:r>
      <w:r w:rsidR="00076F9F" w:rsidRPr="00CB351C">
        <w:rPr>
          <w:sz w:val="22"/>
          <w:szCs w:val="22"/>
        </w:rPr>
        <w:t>imzalanmıştır.</w:t>
      </w:r>
    </w:p>
    <w:p w14:paraId="12D2D824" w14:textId="77777777" w:rsidR="00FD585E" w:rsidRDefault="00FD585E" w:rsidP="001A3502">
      <w:pPr>
        <w:pStyle w:val="Default"/>
        <w:jc w:val="both"/>
        <w:rPr>
          <w:sz w:val="22"/>
          <w:szCs w:val="22"/>
        </w:rPr>
      </w:pPr>
    </w:p>
    <w:p w14:paraId="53DF2A35" w14:textId="77777777" w:rsidR="00FD585E" w:rsidRPr="00CB351C" w:rsidRDefault="00FD585E" w:rsidP="001A3502">
      <w:pPr>
        <w:pStyle w:val="Default"/>
        <w:jc w:val="both"/>
        <w:rPr>
          <w:sz w:val="22"/>
          <w:szCs w:val="22"/>
        </w:rPr>
      </w:pPr>
    </w:p>
    <w:p w14:paraId="139ACDAE" w14:textId="2D3C6072" w:rsidR="00310B6A" w:rsidRPr="00CB351C" w:rsidRDefault="00310B6A" w:rsidP="001A3502">
      <w:pPr>
        <w:pStyle w:val="Default"/>
        <w:jc w:val="right"/>
        <w:rPr>
          <w:sz w:val="22"/>
          <w:szCs w:val="22"/>
        </w:rPr>
      </w:pPr>
      <w:r w:rsidRPr="00CB351C">
        <w:rPr>
          <w:sz w:val="22"/>
          <w:szCs w:val="22"/>
        </w:rPr>
        <w:t>Tarih: …</w:t>
      </w:r>
      <w:r w:rsidR="00FD585E">
        <w:rPr>
          <w:sz w:val="22"/>
          <w:szCs w:val="22"/>
        </w:rPr>
        <w:t xml:space="preserve"> </w:t>
      </w:r>
      <w:r w:rsidRPr="00CB351C">
        <w:rPr>
          <w:sz w:val="22"/>
          <w:szCs w:val="22"/>
        </w:rPr>
        <w:t>/…</w:t>
      </w:r>
      <w:r w:rsidR="00FD585E">
        <w:rPr>
          <w:sz w:val="22"/>
          <w:szCs w:val="22"/>
        </w:rPr>
        <w:t xml:space="preserve"> </w:t>
      </w:r>
      <w:r w:rsidRPr="00CB351C">
        <w:rPr>
          <w:sz w:val="22"/>
          <w:szCs w:val="22"/>
        </w:rPr>
        <w:t>/2</w:t>
      </w:r>
      <w:r w:rsidR="00FD585E">
        <w:rPr>
          <w:sz w:val="22"/>
          <w:szCs w:val="22"/>
        </w:rPr>
        <w:t xml:space="preserve"> </w:t>
      </w:r>
      <w:r w:rsidRPr="00CB351C">
        <w:rPr>
          <w:sz w:val="22"/>
          <w:szCs w:val="22"/>
        </w:rPr>
        <w:t xml:space="preserve">0… </w:t>
      </w:r>
    </w:p>
    <w:p w14:paraId="34D15AF6" w14:textId="3DBA9E0B" w:rsidR="00076F9F" w:rsidRDefault="00076F9F" w:rsidP="001A3502">
      <w:pPr>
        <w:pStyle w:val="Default"/>
        <w:jc w:val="both"/>
        <w:rPr>
          <w:sz w:val="22"/>
          <w:szCs w:val="22"/>
        </w:rPr>
      </w:pPr>
    </w:p>
    <w:p w14:paraId="3B4DD1FB" w14:textId="77777777" w:rsidR="00FD585E" w:rsidRPr="00CB351C" w:rsidRDefault="00FD585E" w:rsidP="001A3502">
      <w:pPr>
        <w:pStyle w:val="Default"/>
        <w:jc w:val="both"/>
        <w:rPr>
          <w:sz w:val="22"/>
          <w:szCs w:val="22"/>
        </w:rPr>
      </w:pPr>
    </w:p>
    <w:tbl>
      <w:tblPr>
        <w:tblStyle w:val="TabloKlavuzu"/>
        <w:tblW w:w="5000" w:type="pct"/>
        <w:tblLook w:val="04A0" w:firstRow="1" w:lastRow="0" w:firstColumn="1" w:lastColumn="0" w:noHBand="0" w:noVBand="1"/>
      </w:tblPr>
      <w:tblGrid>
        <w:gridCol w:w="3208"/>
        <w:gridCol w:w="3210"/>
        <w:gridCol w:w="3210"/>
      </w:tblGrid>
      <w:tr w:rsidR="00592A2A" w:rsidRPr="00CB351C" w14:paraId="2A7B57B4" w14:textId="77777777" w:rsidTr="0040518B">
        <w:trPr>
          <w:trHeight w:val="477"/>
        </w:trPr>
        <w:tc>
          <w:tcPr>
            <w:tcW w:w="1666" w:type="pct"/>
            <w:vAlign w:val="bottom"/>
          </w:tcPr>
          <w:p w14:paraId="5E9B6588" w14:textId="77777777" w:rsidR="00076F9F" w:rsidRPr="00CB351C" w:rsidRDefault="00076F9F" w:rsidP="0040518B">
            <w:pPr>
              <w:pStyle w:val="Default"/>
              <w:spacing w:after="120"/>
              <w:jc w:val="center"/>
              <w:rPr>
                <w:color w:val="auto"/>
                <w:sz w:val="22"/>
                <w:szCs w:val="22"/>
              </w:rPr>
            </w:pPr>
            <w:r w:rsidRPr="00CB351C">
              <w:rPr>
                <w:color w:val="auto"/>
                <w:sz w:val="22"/>
                <w:szCs w:val="22"/>
              </w:rPr>
              <w:t>Öğrenci</w:t>
            </w:r>
          </w:p>
        </w:tc>
        <w:tc>
          <w:tcPr>
            <w:tcW w:w="1667" w:type="pct"/>
            <w:vAlign w:val="bottom"/>
          </w:tcPr>
          <w:p w14:paraId="0A930E44" w14:textId="09FAB4E3" w:rsidR="00592A2A" w:rsidRPr="00CB351C" w:rsidRDefault="00592A2A" w:rsidP="0040518B">
            <w:pPr>
              <w:pStyle w:val="Default"/>
              <w:spacing w:after="120"/>
              <w:jc w:val="center"/>
              <w:rPr>
                <w:color w:val="auto"/>
                <w:sz w:val="22"/>
                <w:szCs w:val="22"/>
              </w:rPr>
            </w:pPr>
            <w:r w:rsidRPr="00CB351C">
              <w:rPr>
                <w:color w:val="auto"/>
                <w:sz w:val="22"/>
                <w:szCs w:val="22"/>
              </w:rPr>
              <w:t>Müdür</w:t>
            </w:r>
          </w:p>
        </w:tc>
        <w:tc>
          <w:tcPr>
            <w:tcW w:w="1667" w:type="pct"/>
            <w:vAlign w:val="bottom"/>
          </w:tcPr>
          <w:p w14:paraId="469703D8" w14:textId="77777777" w:rsidR="00950D45" w:rsidRPr="00CB351C" w:rsidRDefault="00A4601B" w:rsidP="0040518B">
            <w:pPr>
              <w:pStyle w:val="Default"/>
              <w:spacing w:after="120"/>
              <w:jc w:val="center"/>
              <w:rPr>
                <w:color w:val="auto"/>
                <w:sz w:val="22"/>
                <w:szCs w:val="22"/>
              </w:rPr>
            </w:pPr>
            <w:r w:rsidRPr="00CB351C">
              <w:rPr>
                <w:color w:val="auto"/>
                <w:sz w:val="22"/>
                <w:szCs w:val="22"/>
              </w:rPr>
              <w:t>İş</w:t>
            </w:r>
            <w:r w:rsidR="00950D45" w:rsidRPr="00CB351C">
              <w:rPr>
                <w:color w:val="auto"/>
                <w:sz w:val="22"/>
                <w:szCs w:val="22"/>
              </w:rPr>
              <w:t xml:space="preserve">letme </w:t>
            </w:r>
            <w:r w:rsidR="00076F9F" w:rsidRPr="00CB351C">
              <w:rPr>
                <w:color w:val="auto"/>
                <w:sz w:val="22"/>
                <w:szCs w:val="22"/>
              </w:rPr>
              <w:t>Yetkilisi</w:t>
            </w:r>
          </w:p>
        </w:tc>
      </w:tr>
      <w:tr w:rsidR="00592A2A" w:rsidRPr="00CB351C" w14:paraId="4BA71085" w14:textId="77777777" w:rsidTr="0040518B">
        <w:trPr>
          <w:trHeight w:val="701"/>
        </w:trPr>
        <w:tc>
          <w:tcPr>
            <w:tcW w:w="1666" w:type="pct"/>
            <w:vAlign w:val="bottom"/>
          </w:tcPr>
          <w:p w14:paraId="58E04CE3" w14:textId="77777777" w:rsidR="00076F9F" w:rsidRPr="00CB351C" w:rsidRDefault="00076F9F" w:rsidP="0040518B">
            <w:pPr>
              <w:pStyle w:val="Default"/>
              <w:spacing w:after="120"/>
              <w:jc w:val="center"/>
              <w:rPr>
                <w:color w:val="7F7F7F" w:themeColor="text1" w:themeTint="80"/>
                <w:sz w:val="18"/>
                <w:szCs w:val="18"/>
              </w:rPr>
            </w:pPr>
            <w:r w:rsidRPr="00CB351C">
              <w:rPr>
                <w:color w:val="7F7F7F" w:themeColor="text1" w:themeTint="80"/>
                <w:sz w:val="18"/>
                <w:szCs w:val="18"/>
              </w:rPr>
              <w:t>Adı Soyadı</w:t>
            </w:r>
          </w:p>
        </w:tc>
        <w:tc>
          <w:tcPr>
            <w:tcW w:w="1667" w:type="pct"/>
            <w:vAlign w:val="bottom"/>
          </w:tcPr>
          <w:p w14:paraId="2FF278A8" w14:textId="77777777" w:rsidR="00076F9F" w:rsidRPr="00CB351C" w:rsidRDefault="00E1416E" w:rsidP="0040518B">
            <w:pPr>
              <w:pStyle w:val="Default"/>
              <w:spacing w:after="120"/>
              <w:jc w:val="center"/>
              <w:rPr>
                <w:color w:val="7F7F7F" w:themeColor="text1" w:themeTint="80"/>
                <w:sz w:val="18"/>
                <w:szCs w:val="18"/>
              </w:rPr>
            </w:pPr>
            <w:r w:rsidRPr="00CB351C">
              <w:rPr>
                <w:color w:val="7F7F7F" w:themeColor="text1" w:themeTint="80"/>
                <w:sz w:val="18"/>
                <w:szCs w:val="18"/>
              </w:rPr>
              <w:t>Adı Soyadı</w:t>
            </w:r>
          </w:p>
        </w:tc>
        <w:tc>
          <w:tcPr>
            <w:tcW w:w="1667" w:type="pct"/>
            <w:vAlign w:val="bottom"/>
          </w:tcPr>
          <w:p w14:paraId="040B96DB" w14:textId="77777777" w:rsidR="00076F9F" w:rsidRPr="00CB351C" w:rsidRDefault="00E1416E" w:rsidP="0040518B">
            <w:pPr>
              <w:pStyle w:val="Default"/>
              <w:spacing w:after="120"/>
              <w:jc w:val="center"/>
              <w:rPr>
                <w:color w:val="7F7F7F" w:themeColor="text1" w:themeTint="80"/>
                <w:sz w:val="18"/>
                <w:szCs w:val="18"/>
              </w:rPr>
            </w:pPr>
            <w:r w:rsidRPr="00CB351C">
              <w:rPr>
                <w:color w:val="7F7F7F" w:themeColor="text1" w:themeTint="80"/>
                <w:sz w:val="18"/>
                <w:szCs w:val="18"/>
              </w:rPr>
              <w:t>Adı Soyadı</w:t>
            </w:r>
          </w:p>
        </w:tc>
      </w:tr>
      <w:tr w:rsidR="00592A2A" w:rsidRPr="00CB351C" w14:paraId="7C9DD676" w14:textId="77777777" w:rsidTr="00F42C97">
        <w:trPr>
          <w:trHeight w:val="1681"/>
        </w:trPr>
        <w:tc>
          <w:tcPr>
            <w:tcW w:w="1666" w:type="pct"/>
            <w:vAlign w:val="bottom"/>
          </w:tcPr>
          <w:p w14:paraId="6331AAA9" w14:textId="77777777" w:rsidR="00076F9F" w:rsidRPr="00CB351C" w:rsidRDefault="00076F9F" w:rsidP="0040518B">
            <w:pPr>
              <w:pStyle w:val="Default"/>
              <w:spacing w:after="120"/>
              <w:jc w:val="center"/>
              <w:rPr>
                <w:color w:val="7F7F7F" w:themeColor="text1" w:themeTint="80"/>
                <w:sz w:val="18"/>
                <w:szCs w:val="18"/>
              </w:rPr>
            </w:pPr>
            <w:r w:rsidRPr="00CB351C">
              <w:rPr>
                <w:color w:val="7F7F7F" w:themeColor="text1" w:themeTint="80"/>
                <w:sz w:val="18"/>
                <w:szCs w:val="18"/>
              </w:rPr>
              <w:t>İmza</w:t>
            </w:r>
          </w:p>
        </w:tc>
        <w:tc>
          <w:tcPr>
            <w:tcW w:w="1667" w:type="pct"/>
            <w:vAlign w:val="bottom"/>
          </w:tcPr>
          <w:p w14:paraId="036D0843" w14:textId="77777777" w:rsidR="00076F9F" w:rsidRPr="00CB351C" w:rsidRDefault="00E1416E" w:rsidP="0040518B">
            <w:pPr>
              <w:pStyle w:val="Default"/>
              <w:spacing w:after="120"/>
              <w:jc w:val="center"/>
              <w:rPr>
                <w:color w:val="7F7F7F" w:themeColor="text1" w:themeTint="80"/>
                <w:sz w:val="18"/>
                <w:szCs w:val="18"/>
              </w:rPr>
            </w:pPr>
            <w:r w:rsidRPr="00CB351C">
              <w:rPr>
                <w:color w:val="7F7F7F" w:themeColor="text1" w:themeTint="80"/>
                <w:sz w:val="18"/>
                <w:szCs w:val="18"/>
              </w:rPr>
              <w:t>İmza</w:t>
            </w:r>
          </w:p>
        </w:tc>
        <w:tc>
          <w:tcPr>
            <w:tcW w:w="1667" w:type="pct"/>
            <w:vAlign w:val="bottom"/>
          </w:tcPr>
          <w:p w14:paraId="08E2B747" w14:textId="77777777" w:rsidR="00076F9F" w:rsidRPr="00CB351C" w:rsidRDefault="00E1416E" w:rsidP="0040518B">
            <w:pPr>
              <w:pStyle w:val="Default"/>
              <w:spacing w:after="120"/>
              <w:jc w:val="center"/>
              <w:rPr>
                <w:color w:val="7F7F7F" w:themeColor="text1" w:themeTint="80"/>
                <w:sz w:val="18"/>
                <w:szCs w:val="18"/>
              </w:rPr>
            </w:pPr>
            <w:r w:rsidRPr="00CB351C">
              <w:rPr>
                <w:color w:val="7F7F7F" w:themeColor="text1" w:themeTint="80"/>
                <w:sz w:val="18"/>
                <w:szCs w:val="18"/>
              </w:rPr>
              <w:t>İmza</w:t>
            </w:r>
          </w:p>
        </w:tc>
      </w:tr>
    </w:tbl>
    <w:p w14:paraId="4E396B7F" w14:textId="77777777" w:rsidR="00076F9F" w:rsidRPr="00CB351C" w:rsidRDefault="00076F9F" w:rsidP="00D03786">
      <w:pPr>
        <w:pStyle w:val="Default"/>
        <w:jc w:val="both"/>
        <w:rPr>
          <w:sz w:val="22"/>
          <w:szCs w:val="22"/>
        </w:rPr>
      </w:pPr>
    </w:p>
    <w:sectPr w:rsidR="00076F9F" w:rsidRPr="00CB351C" w:rsidSect="003C197C">
      <w:headerReference w:type="default" r:id="rId8"/>
      <w:footerReference w:type="default" r:id="rId9"/>
      <w:pgSz w:w="11906" w:h="16838"/>
      <w:pgMar w:top="2694" w:right="1134" w:bottom="28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0EC8" w14:textId="77777777" w:rsidR="003C197C" w:rsidRDefault="003C197C" w:rsidP="00E1416E">
      <w:pPr>
        <w:spacing w:after="0" w:line="240" w:lineRule="auto"/>
      </w:pPr>
      <w:r>
        <w:separator/>
      </w:r>
    </w:p>
  </w:endnote>
  <w:endnote w:type="continuationSeparator" w:id="0">
    <w:p w14:paraId="4EF6B407" w14:textId="77777777" w:rsidR="003C197C" w:rsidRDefault="003C197C" w:rsidP="00E14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IDFont+F1">
    <w:altName w:val="Cambria"/>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AF47" w14:textId="317218F4" w:rsidR="00E1416E" w:rsidRDefault="00E1416E">
    <w:pPr>
      <w:pStyle w:val="AltBilgi"/>
      <w:jc w:val="center"/>
    </w:pPr>
    <w:r>
      <w:t>-</w:t>
    </w:r>
    <w:sdt>
      <w:sdtPr>
        <w:id w:val="-2134781923"/>
        <w:docPartObj>
          <w:docPartGallery w:val="Page Numbers (Bottom of Page)"/>
          <w:docPartUnique/>
        </w:docPartObj>
      </w:sdtPr>
      <w:sdtContent>
        <w:r>
          <w:fldChar w:fldCharType="begin"/>
        </w:r>
        <w:r>
          <w:instrText>PAGE   \* MERGEFORMAT</w:instrText>
        </w:r>
        <w:r>
          <w:fldChar w:fldCharType="separate"/>
        </w:r>
        <w:r w:rsidR="00CC7660">
          <w:rPr>
            <w:noProof/>
          </w:rPr>
          <w:t>1</w:t>
        </w:r>
        <w:r>
          <w:fldChar w:fldCharType="end"/>
        </w:r>
        <w:r>
          <w:t>-</w:t>
        </w:r>
      </w:sdtContent>
    </w:sdt>
  </w:p>
  <w:p w14:paraId="2D1203D2" w14:textId="77777777" w:rsidR="00E1416E" w:rsidRDefault="00E1416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4D987" w14:textId="77777777" w:rsidR="003C197C" w:rsidRDefault="003C197C" w:rsidP="00E1416E">
      <w:pPr>
        <w:spacing w:after="0" w:line="240" w:lineRule="auto"/>
      </w:pPr>
      <w:r>
        <w:separator/>
      </w:r>
    </w:p>
  </w:footnote>
  <w:footnote w:type="continuationSeparator" w:id="0">
    <w:p w14:paraId="41F48ABE" w14:textId="77777777" w:rsidR="003C197C" w:rsidRDefault="003C197C" w:rsidP="00E141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7" w:type="dxa"/>
      <w:tblInd w:w="-5"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4A0" w:firstRow="1" w:lastRow="0" w:firstColumn="1" w:lastColumn="0" w:noHBand="0" w:noVBand="1"/>
    </w:tblPr>
    <w:tblGrid>
      <w:gridCol w:w="1691"/>
      <w:gridCol w:w="5432"/>
      <w:gridCol w:w="1408"/>
      <w:gridCol w:w="1116"/>
    </w:tblGrid>
    <w:tr w:rsidR="001E4C2E" w:rsidRPr="00825266" w14:paraId="41E4BF47" w14:textId="77777777" w:rsidTr="005445FD">
      <w:trPr>
        <w:trHeight w:val="284"/>
      </w:trPr>
      <w:tc>
        <w:tcPr>
          <w:tcW w:w="1691" w:type="dxa"/>
          <w:vMerge w:val="restart"/>
          <w:shd w:val="clear" w:color="auto" w:fill="auto"/>
          <w:vAlign w:val="center"/>
        </w:tcPr>
        <w:p w14:paraId="741E0AA7" w14:textId="6B14A2A6" w:rsidR="001E4C2E" w:rsidRPr="007D0E93" w:rsidRDefault="001E4C2E" w:rsidP="001E4C2E">
          <w:pPr>
            <w:jc w:val="center"/>
            <w:rPr>
              <w:rFonts w:ascii="Arial" w:eastAsia="Times New Roman" w:hAnsi="Arial" w:cs="Arial"/>
              <w:snapToGrid w:val="0"/>
              <w:sz w:val="20"/>
              <w:szCs w:val="20"/>
            </w:rPr>
          </w:pPr>
          <w:r w:rsidRPr="008B368F">
            <w:rPr>
              <w:noProof/>
              <w:sz w:val="20"/>
              <w:szCs w:val="20"/>
            </w:rPr>
            <w:drawing>
              <wp:inline distT="0" distB="0" distL="0" distR="0" wp14:anchorId="11B0A0A9" wp14:editId="797B6805">
                <wp:extent cx="937098"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l="18666" r="18834"/>
                        <a:stretch>
                          <a:fillRect/>
                        </a:stretch>
                      </pic:blipFill>
                      <pic:spPr bwMode="auto">
                        <a:xfrm>
                          <a:off x="0" y="0"/>
                          <a:ext cx="938350" cy="972848"/>
                        </a:xfrm>
                        <a:prstGeom prst="rect">
                          <a:avLst/>
                        </a:prstGeom>
                        <a:noFill/>
                        <a:ln>
                          <a:noFill/>
                        </a:ln>
                      </pic:spPr>
                    </pic:pic>
                  </a:graphicData>
                </a:graphic>
              </wp:inline>
            </w:drawing>
          </w:r>
        </w:p>
      </w:tc>
      <w:tc>
        <w:tcPr>
          <w:tcW w:w="5432" w:type="dxa"/>
          <w:vMerge w:val="restart"/>
          <w:shd w:val="clear" w:color="auto" w:fill="auto"/>
          <w:vAlign w:val="center"/>
        </w:tcPr>
        <w:p w14:paraId="67D66BFC" w14:textId="77777777" w:rsidR="001E4C2E" w:rsidRPr="00CB351C" w:rsidRDefault="001E4C2E" w:rsidP="001E4C2E">
          <w:pPr>
            <w:pStyle w:val="AralkYok"/>
            <w:jc w:val="center"/>
            <w:rPr>
              <w:rFonts w:ascii="Times New Roman" w:hAnsi="Times New Roman" w:cs="Times New Roman"/>
              <w:b/>
              <w:bCs/>
            </w:rPr>
          </w:pPr>
          <w:r w:rsidRPr="00CB351C">
            <w:rPr>
              <w:rFonts w:ascii="Times New Roman" w:hAnsi="Times New Roman" w:cs="Times New Roman"/>
              <w:b/>
            </w:rPr>
            <w:t>“</w:t>
          </w:r>
          <w:r>
            <w:rPr>
              <w:rFonts w:ascii="Times New Roman" w:hAnsi="Times New Roman" w:cs="Times New Roman"/>
              <w:b/>
            </w:rPr>
            <w:t>İŞ YERİ UYGULAMA EĞİTİMİ</w:t>
          </w:r>
          <w:r w:rsidRPr="00CB351C">
            <w:rPr>
              <w:rFonts w:ascii="Times New Roman" w:hAnsi="Times New Roman" w:cs="Times New Roman"/>
              <w:b/>
            </w:rPr>
            <w:t xml:space="preserve">” </w:t>
          </w:r>
          <w:r w:rsidRPr="00CB351C">
            <w:rPr>
              <w:rFonts w:ascii="Times New Roman" w:hAnsi="Times New Roman" w:cs="Times New Roman"/>
              <w:b/>
              <w:bCs/>
            </w:rPr>
            <w:t xml:space="preserve">ESASLARI VE </w:t>
          </w:r>
        </w:p>
        <w:p w14:paraId="3F8BA2A7" w14:textId="27F985FA" w:rsidR="001E4C2E" w:rsidRPr="00FC6746" w:rsidRDefault="001E4C2E" w:rsidP="001E4C2E">
          <w:pPr>
            <w:jc w:val="center"/>
            <w:rPr>
              <w:rFonts w:ascii="Arial" w:eastAsia="Times New Roman" w:hAnsi="Arial" w:cs="Arial"/>
              <w:b/>
              <w:snapToGrid w:val="0"/>
            </w:rPr>
          </w:pPr>
          <w:r w:rsidRPr="00CB351C">
            <w:rPr>
              <w:rFonts w:ascii="Times New Roman" w:hAnsi="Times New Roman" w:cs="Times New Roman"/>
              <w:b/>
              <w:bCs/>
            </w:rPr>
            <w:t>TARAFLARIN YÜKÜMLÜLÜKLERİNE İLİŞKİN SÖZLEŞME</w:t>
          </w:r>
        </w:p>
      </w:tc>
      <w:tc>
        <w:tcPr>
          <w:tcW w:w="1408" w:type="dxa"/>
          <w:shd w:val="clear" w:color="auto" w:fill="auto"/>
          <w:vAlign w:val="center"/>
        </w:tcPr>
        <w:p w14:paraId="6AEBAF6A" w14:textId="77777777" w:rsidR="001E4C2E" w:rsidRPr="007D0E93" w:rsidRDefault="001E4C2E" w:rsidP="001E4C2E">
          <w:pPr>
            <w:rPr>
              <w:rFonts w:ascii="Arial" w:eastAsia="Times New Roman" w:hAnsi="Arial" w:cs="Arial"/>
              <w:snapToGrid w:val="0"/>
              <w:sz w:val="16"/>
              <w:szCs w:val="16"/>
            </w:rPr>
          </w:pPr>
          <w:r w:rsidRPr="007D0E93">
            <w:rPr>
              <w:rFonts w:ascii="Arial" w:eastAsia="Times New Roman" w:hAnsi="Arial" w:cs="Arial"/>
              <w:snapToGrid w:val="0"/>
              <w:sz w:val="16"/>
              <w:szCs w:val="16"/>
            </w:rPr>
            <w:t>Doküman No</w:t>
          </w:r>
        </w:p>
      </w:tc>
      <w:tc>
        <w:tcPr>
          <w:tcW w:w="1116" w:type="dxa"/>
          <w:vAlign w:val="center"/>
        </w:tcPr>
        <w:p w14:paraId="6EB57209" w14:textId="3E6353B0" w:rsidR="001E4C2E" w:rsidRPr="007D0E93" w:rsidRDefault="001E4C2E" w:rsidP="001E4C2E">
          <w:pPr>
            <w:rPr>
              <w:rFonts w:ascii="Arial" w:eastAsia="Times New Roman" w:hAnsi="Arial" w:cs="Arial"/>
              <w:snapToGrid w:val="0"/>
              <w:sz w:val="16"/>
              <w:szCs w:val="16"/>
            </w:rPr>
          </w:pPr>
          <w:r>
            <w:rPr>
              <w:rFonts w:ascii="Arial" w:eastAsia="Times New Roman" w:hAnsi="Arial" w:cs="Arial"/>
              <w:snapToGrid w:val="0"/>
              <w:sz w:val="16"/>
              <w:szCs w:val="16"/>
            </w:rPr>
            <w:t>İUE</w:t>
          </w:r>
          <w:r w:rsidRPr="007D0E93">
            <w:rPr>
              <w:rFonts w:ascii="Arial" w:eastAsia="Times New Roman" w:hAnsi="Arial" w:cs="Arial"/>
              <w:snapToGrid w:val="0"/>
              <w:sz w:val="16"/>
              <w:szCs w:val="16"/>
            </w:rPr>
            <w:t>-</w:t>
          </w:r>
          <w:r>
            <w:rPr>
              <w:rFonts w:ascii="Arial" w:eastAsia="Times New Roman" w:hAnsi="Arial" w:cs="Arial"/>
              <w:snapToGrid w:val="0"/>
              <w:sz w:val="16"/>
              <w:szCs w:val="16"/>
            </w:rPr>
            <w:t>F3</w:t>
          </w:r>
        </w:p>
      </w:tc>
    </w:tr>
    <w:tr w:rsidR="001E4C2E" w:rsidRPr="00825266" w14:paraId="7FBED069" w14:textId="77777777" w:rsidTr="005445FD">
      <w:trPr>
        <w:trHeight w:val="284"/>
      </w:trPr>
      <w:tc>
        <w:tcPr>
          <w:tcW w:w="1691" w:type="dxa"/>
          <w:vMerge/>
          <w:shd w:val="clear" w:color="auto" w:fill="auto"/>
          <w:vAlign w:val="center"/>
        </w:tcPr>
        <w:p w14:paraId="7F8AD1F1" w14:textId="77777777" w:rsidR="001E4C2E" w:rsidRPr="007D0E93" w:rsidRDefault="001E4C2E" w:rsidP="001E4C2E">
          <w:pPr>
            <w:jc w:val="center"/>
            <w:rPr>
              <w:rFonts w:ascii="Arial" w:eastAsia="Times New Roman" w:hAnsi="Arial" w:cs="Arial"/>
              <w:noProof/>
              <w:sz w:val="20"/>
              <w:szCs w:val="20"/>
            </w:rPr>
          </w:pPr>
        </w:p>
      </w:tc>
      <w:tc>
        <w:tcPr>
          <w:tcW w:w="5432" w:type="dxa"/>
          <w:vMerge/>
          <w:shd w:val="clear" w:color="auto" w:fill="auto"/>
          <w:vAlign w:val="center"/>
        </w:tcPr>
        <w:p w14:paraId="0BA511E0" w14:textId="77777777" w:rsidR="001E4C2E" w:rsidRPr="007D0E93" w:rsidRDefault="001E4C2E" w:rsidP="001E4C2E">
          <w:pPr>
            <w:jc w:val="center"/>
            <w:rPr>
              <w:rFonts w:ascii="Arial" w:eastAsia="Calibri" w:hAnsi="Arial" w:cs="Arial"/>
              <w:b/>
              <w:sz w:val="20"/>
              <w:szCs w:val="20"/>
            </w:rPr>
          </w:pPr>
        </w:p>
      </w:tc>
      <w:tc>
        <w:tcPr>
          <w:tcW w:w="1408" w:type="dxa"/>
          <w:shd w:val="clear" w:color="auto" w:fill="auto"/>
          <w:vAlign w:val="center"/>
        </w:tcPr>
        <w:p w14:paraId="56AB73A6" w14:textId="77777777" w:rsidR="001E4C2E" w:rsidRPr="007D0E93" w:rsidRDefault="001E4C2E" w:rsidP="001E4C2E">
          <w:pPr>
            <w:rPr>
              <w:rFonts w:ascii="Arial" w:eastAsia="Times New Roman" w:hAnsi="Arial" w:cs="Arial"/>
              <w:snapToGrid w:val="0"/>
              <w:sz w:val="16"/>
              <w:szCs w:val="16"/>
            </w:rPr>
          </w:pPr>
          <w:r w:rsidRPr="007D0E93">
            <w:rPr>
              <w:rFonts w:ascii="Arial" w:eastAsia="Times New Roman" w:hAnsi="Arial" w:cs="Arial"/>
              <w:snapToGrid w:val="0"/>
              <w:sz w:val="16"/>
              <w:szCs w:val="16"/>
            </w:rPr>
            <w:t>İlk Yayın Tarihi</w:t>
          </w:r>
        </w:p>
      </w:tc>
      <w:tc>
        <w:tcPr>
          <w:tcW w:w="1116" w:type="dxa"/>
          <w:vAlign w:val="center"/>
        </w:tcPr>
        <w:p w14:paraId="0A8086C4" w14:textId="67EC4130" w:rsidR="001E4C2E" w:rsidRPr="007D0E93" w:rsidRDefault="001E4C2E" w:rsidP="001E4C2E">
          <w:pPr>
            <w:rPr>
              <w:rFonts w:ascii="Arial" w:eastAsia="Times New Roman" w:hAnsi="Arial" w:cs="Arial"/>
              <w:snapToGrid w:val="0"/>
              <w:sz w:val="16"/>
              <w:szCs w:val="16"/>
            </w:rPr>
          </w:pPr>
          <w:r>
            <w:rPr>
              <w:rFonts w:ascii="Arial" w:eastAsia="Times New Roman" w:hAnsi="Arial" w:cs="Arial"/>
              <w:snapToGrid w:val="0"/>
              <w:sz w:val="16"/>
              <w:szCs w:val="16"/>
            </w:rPr>
            <w:t>05.02.2024</w:t>
          </w:r>
        </w:p>
      </w:tc>
    </w:tr>
    <w:tr w:rsidR="001E4C2E" w:rsidRPr="00825266" w14:paraId="3E9B0072" w14:textId="77777777" w:rsidTr="005445FD">
      <w:trPr>
        <w:trHeight w:val="284"/>
      </w:trPr>
      <w:tc>
        <w:tcPr>
          <w:tcW w:w="1691" w:type="dxa"/>
          <w:vMerge/>
          <w:shd w:val="clear" w:color="auto" w:fill="auto"/>
          <w:vAlign w:val="center"/>
        </w:tcPr>
        <w:p w14:paraId="564E49B9" w14:textId="77777777" w:rsidR="001E4C2E" w:rsidRPr="007D0E93" w:rsidRDefault="001E4C2E" w:rsidP="001E4C2E">
          <w:pPr>
            <w:jc w:val="center"/>
            <w:rPr>
              <w:rFonts w:ascii="Arial" w:eastAsia="Times New Roman" w:hAnsi="Arial" w:cs="Arial"/>
              <w:snapToGrid w:val="0"/>
              <w:sz w:val="20"/>
              <w:szCs w:val="20"/>
            </w:rPr>
          </w:pPr>
        </w:p>
      </w:tc>
      <w:tc>
        <w:tcPr>
          <w:tcW w:w="5432" w:type="dxa"/>
          <w:vMerge/>
          <w:shd w:val="clear" w:color="auto" w:fill="auto"/>
          <w:vAlign w:val="center"/>
        </w:tcPr>
        <w:p w14:paraId="146F2889" w14:textId="77777777" w:rsidR="001E4C2E" w:rsidRPr="007D0E93" w:rsidRDefault="001E4C2E" w:rsidP="001E4C2E">
          <w:pPr>
            <w:jc w:val="center"/>
            <w:rPr>
              <w:rFonts w:ascii="Arial" w:eastAsia="Times New Roman" w:hAnsi="Arial" w:cs="Arial"/>
              <w:snapToGrid w:val="0"/>
              <w:sz w:val="20"/>
              <w:szCs w:val="20"/>
            </w:rPr>
          </w:pPr>
        </w:p>
      </w:tc>
      <w:tc>
        <w:tcPr>
          <w:tcW w:w="1408" w:type="dxa"/>
          <w:shd w:val="clear" w:color="auto" w:fill="auto"/>
          <w:vAlign w:val="center"/>
        </w:tcPr>
        <w:p w14:paraId="0772B995" w14:textId="77777777" w:rsidR="001E4C2E" w:rsidRPr="007D0E93" w:rsidRDefault="001E4C2E" w:rsidP="001E4C2E">
          <w:pPr>
            <w:rPr>
              <w:rFonts w:ascii="Arial" w:eastAsia="Times New Roman" w:hAnsi="Arial" w:cs="Arial"/>
              <w:snapToGrid w:val="0"/>
              <w:sz w:val="16"/>
              <w:szCs w:val="16"/>
            </w:rPr>
          </w:pPr>
          <w:r w:rsidRPr="007D0E93">
            <w:rPr>
              <w:rFonts w:ascii="Arial" w:eastAsia="Times New Roman" w:hAnsi="Arial" w:cs="Arial"/>
              <w:snapToGrid w:val="0"/>
              <w:sz w:val="16"/>
              <w:szCs w:val="16"/>
            </w:rPr>
            <w:t>Revizyon Tarihi</w:t>
          </w:r>
        </w:p>
      </w:tc>
      <w:tc>
        <w:tcPr>
          <w:tcW w:w="1116" w:type="dxa"/>
          <w:vAlign w:val="center"/>
        </w:tcPr>
        <w:p w14:paraId="57464A3E" w14:textId="6D8DB1DD" w:rsidR="001E4C2E" w:rsidRPr="007D0E93" w:rsidRDefault="001E4C2E" w:rsidP="001E4C2E">
          <w:pPr>
            <w:rPr>
              <w:rFonts w:ascii="Arial" w:eastAsia="Times New Roman" w:hAnsi="Arial" w:cs="Arial"/>
              <w:snapToGrid w:val="0"/>
              <w:sz w:val="16"/>
              <w:szCs w:val="16"/>
            </w:rPr>
          </w:pPr>
        </w:p>
      </w:tc>
    </w:tr>
    <w:tr w:rsidR="001E4C2E" w:rsidRPr="00825266" w14:paraId="44375F5D" w14:textId="77777777" w:rsidTr="005445FD">
      <w:trPr>
        <w:trHeight w:val="284"/>
      </w:trPr>
      <w:tc>
        <w:tcPr>
          <w:tcW w:w="1691" w:type="dxa"/>
          <w:vMerge/>
          <w:shd w:val="clear" w:color="auto" w:fill="auto"/>
          <w:vAlign w:val="center"/>
        </w:tcPr>
        <w:p w14:paraId="5B6CD9AC" w14:textId="77777777" w:rsidR="001E4C2E" w:rsidRPr="007D0E93" w:rsidRDefault="001E4C2E" w:rsidP="001E4C2E">
          <w:pPr>
            <w:jc w:val="center"/>
            <w:rPr>
              <w:rFonts w:ascii="Arial" w:eastAsia="Times New Roman" w:hAnsi="Arial" w:cs="Arial"/>
              <w:snapToGrid w:val="0"/>
              <w:sz w:val="20"/>
              <w:szCs w:val="20"/>
            </w:rPr>
          </w:pPr>
        </w:p>
      </w:tc>
      <w:tc>
        <w:tcPr>
          <w:tcW w:w="5432" w:type="dxa"/>
          <w:vMerge/>
          <w:shd w:val="clear" w:color="auto" w:fill="auto"/>
          <w:vAlign w:val="center"/>
        </w:tcPr>
        <w:p w14:paraId="79E78787" w14:textId="77777777" w:rsidR="001E4C2E" w:rsidRPr="007D0E93" w:rsidRDefault="001E4C2E" w:rsidP="001E4C2E">
          <w:pPr>
            <w:jc w:val="center"/>
            <w:rPr>
              <w:rFonts w:ascii="Arial" w:eastAsia="Times New Roman" w:hAnsi="Arial" w:cs="Arial"/>
              <w:snapToGrid w:val="0"/>
              <w:sz w:val="20"/>
              <w:szCs w:val="20"/>
            </w:rPr>
          </w:pPr>
        </w:p>
      </w:tc>
      <w:tc>
        <w:tcPr>
          <w:tcW w:w="1408" w:type="dxa"/>
          <w:shd w:val="clear" w:color="auto" w:fill="auto"/>
          <w:vAlign w:val="center"/>
        </w:tcPr>
        <w:p w14:paraId="42474366" w14:textId="77777777" w:rsidR="001E4C2E" w:rsidRPr="007D0E93" w:rsidRDefault="001E4C2E" w:rsidP="001E4C2E">
          <w:pPr>
            <w:rPr>
              <w:rFonts w:ascii="Arial" w:eastAsia="Times New Roman" w:hAnsi="Arial" w:cs="Arial"/>
              <w:snapToGrid w:val="0"/>
              <w:sz w:val="16"/>
              <w:szCs w:val="16"/>
            </w:rPr>
          </w:pPr>
          <w:r w:rsidRPr="007D0E93">
            <w:rPr>
              <w:rFonts w:ascii="Arial" w:eastAsia="Times New Roman" w:hAnsi="Arial" w:cs="Arial"/>
              <w:snapToGrid w:val="0"/>
              <w:sz w:val="16"/>
              <w:szCs w:val="16"/>
            </w:rPr>
            <w:t>Revizyon No</w:t>
          </w:r>
        </w:p>
      </w:tc>
      <w:tc>
        <w:tcPr>
          <w:tcW w:w="1116" w:type="dxa"/>
          <w:vAlign w:val="center"/>
        </w:tcPr>
        <w:p w14:paraId="42F1758C" w14:textId="6FED6CE9" w:rsidR="001E4C2E" w:rsidRPr="007D0E93" w:rsidRDefault="001E4C2E" w:rsidP="001E4C2E">
          <w:pPr>
            <w:rPr>
              <w:rFonts w:ascii="Arial" w:eastAsia="Times New Roman" w:hAnsi="Arial" w:cs="Arial"/>
              <w:snapToGrid w:val="0"/>
              <w:sz w:val="16"/>
              <w:szCs w:val="16"/>
            </w:rPr>
          </w:pPr>
        </w:p>
      </w:tc>
    </w:tr>
    <w:tr w:rsidR="001E4C2E" w:rsidRPr="00825266" w14:paraId="55B776A6" w14:textId="77777777" w:rsidTr="005445FD">
      <w:trPr>
        <w:trHeight w:val="284"/>
      </w:trPr>
      <w:tc>
        <w:tcPr>
          <w:tcW w:w="1691" w:type="dxa"/>
          <w:vMerge/>
          <w:shd w:val="clear" w:color="auto" w:fill="auto"/>
          <w:vAlign w:val="center"/>
        </w:tcPr>
        <w:p w14:paraId="1B525505" w14:textId="77777777" w:rsidR="001E4C2E" w:rsidRPr="007D0E93" w:rsidRDefault="001E4C2E" w:rsidP="001E4C2E">
          <w:pPr>
            <w:jc w:val="center"/>
            <w:rPr>
              <w:rFonts w:ascii="Arial" w:eastAsia="Times New Roman" w:hAnsi="Arial" w:cs="Arial"/>
              <w:snapToGrid w:val="0"/>
              <w:sz w:val="20"/>
              <w:szCs w:val="20"/>
            </w:rPr>
          </w:pPr>
        </w:p>
      </w:tc>
      <w:tc>
        <w:tcPr>
          <w:tcW w:w="5432" w:type="dxa"/>
          <w:vMerge/>
          <w:shd w:val="clear" w:color="auto" w:fill="auto"/>
          <w:vAlign w:val="center"/>
        </w:tcPr>
        <w:p w14:paraId="40945950" w14:textId="77777777" w:rsidR="001E4C2E" w:rsidRPr="007D0E93" w:rsidRDefault="001E4C2E" w:rsidP="001E4C2E">
          <w:pPr>
            <w:jc w:val="center"/>
            <w:rPr>
              <w:rFonts w:ascii="Arial" w:eastAsia="Times New Roman" w:hAnsi="Arial" w:cs="Arial"/>
              <w:snapToGrid w:val="0"/>
              <w:sz w:val="20"/>
              <w:szCs w:val="20"/>
            </w:rPr>
          </w:pPr>
        </w:p>
      </w:tc>
      <w:tc>
        <w:tcPr>
          <w:tcW w:w="1408" w:type="dxa"/>
          <w:shd w:val="clear" w:color="auto" w:fill="auto"/>
          <w:vAlign w:val="center"/>
        </w:tcPr>
        <w:p w14:paraId="16332A42" w14:textId="77777777" w:rsidR="001E4C2E" w:rsidRPr="007D0E93" w:rsidRDefault="001E4C2E" w:rsidP="001E4C2E">
          <w:pPr>
            <w:rPr>
              <w:rFonts w:ascii="Arial" w:eastAsia="Times New Roman" w:hAnsi="Arial" w:cs="Arial"/>
              <w:snapToGrid w:val="0"/>
              <w:sz w:val="16"/>
              <w:szCs w:val="16"/>
            </w:rPr>
          </w:pPr>
          <w:r w:rsidRPr="007D0E93">
            <w:rPr>
              <w:rFonts w:ascii="Arial" w:eastAsia="Times New Roman" w:hAnsi="Arial" w:cs="Arial"/>
              <w:snapToGrid w:val="0"/>
              <w:sz w:val="16"/>
              <w:szCs w:val="16"/>
            </w:rPr>
            <w:t>Sayfa</w:t>
          </w:r>
        </w:p>
      </w:tc>
      <w:tc>
        <w:tcPr>
          <w:tcW w:w="1116" w:type="dxa"/>
          <w:vAlign w:val="center"/>
        </w:tcPr>
        <w:p w14:paraId="43E8D16F" w14:textId="77777777" w:rsidR="001E4C2E" w:rsidRPr="007D0E93" w:rsidRDefault="001E4C2E" w:rsidP="001E4C2E">
          <w:pPr>
            <w:rPr>
              <w:rFonts w:ascii="Arial" w:eastAsia="Times New Roman" w:hAnsi="Arial" w:cs="Arial"/>
              <w:snapToGrid w:val="0"/>
              <w:sz w:val="16"/>
              <w:szCs w:val="16"/>
            </w:rPr>
          </w:pPr>
          <w:r w:rsidRPr="007D0E93">
            <w:rPr>
              <w:rFonts w:ascii="Arial" w:hAnsi="Arial" w:cs="Arial"/>
              <w:sz w:val="16"/>
              <w:szCs w:val="16"/>
            </w:rPr>
            <w:fldChar w:fldCharType="begin"/>
          </w:r>
          <w:r w:rsidRPr="007D0E93">
            <w:rPr>
              <w:rFonts w:ascii="Arial" w:hAnsi="Arial" w:cs="Arial"/>
              <w:sz w:val="16"/>
              <w:szCs w:val="16"/>
            </w:rPr>
            <w:instrText xml:space="preserve"> PAGE   \* MERGEFORMAT </w:instrText>
          </w:r>
          <w:r w:rsidRPr="007D0E93">
            <w:rPr>
              <w:rFonts w:ascii="Arial" w:hAnsi="Arial" w:cs="Arial"/>
              <w:sz w:val="16"/>
              <w:szCs w:val="16"/>
            </w:rPr>
            <w:fldChar w:fldCharType="separate"/>
          </w:r>
          <w:r>
            <w:rPr>
              <w:rFonts w:ascii="Arial" w:hAnsi="Arial" w:cs="Arial"/>
              <w:noProof/>
              <w:sz w:val="16"/>
              <w:szCs w:val="16"/>
            </w:rPr>
            <w:t>2</w:t>
          </w:r>
          <w:r w:rsidRPr="007D0E93">
            <w:rPr>
              <w:rFonts w:ascii="Arial" w:hAnsi="Arial" w:cs="Arial"/>
              <w:sz w:val="16"/>
              <w:szCs w:val="16"/>
            </w:rPr>
            <w:fldChar w:fldCharType="end"/>
          </w:r>
          <w:r>
            <w:rPr>
              <w:rFonts w:ascii="Arial" w:hAnsi="Arial" w:cs="Arial"/>
              <w:sz w:val="16"/>
              <w:szCs w:val="16"/>
            </w:rPr>
            <w:t>/3</w:t>
          </w:r>
        </w:p>
      </w:tc>
    </w:tr>
  </w:tbl>
  <w:p w14:paraId="6D595DE3" w14:textId="77777777" w:rsidR="001E4C2E" w:rsidRDefault="001E4C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21A1B5"/>
    <w:multiLevelType w:val="hybridMultilevel"/>
    <w:tmpl w:val="37B0E1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8BCB608"/>
    <w:multiLevelType w:val="hybridMultilevel"/>
    <w:tmpl w:val="5DB7E49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61A8EC9"/>
    <w:multiLevelType w:val="hybridMultilevel"/>
    <w:tmpl w:val="104935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D7CE17D"/>
    <w:multiLevelType w:val="hybridMultilevel"/>
    <w:tmpl w:val="BC39BCB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F3C659B"/>
    <w:multiLevelType w:val="hybridMultilevel"/>
    <w:tmpl w:val="DE2F2C5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7F4D91"/>
    <w:multiLevelType w:val="hybridMultilevel"/>
    <w:tmpl w:val="3856BBA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E91C6E4"/>
    <w:multiLevelType w:val="hybridMultilevel"/>
    <w:tmpl w:val="AF8B961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3EFFDED"/>
    <w:multiLevelType w:val="hybridMultilevel"/>
    <w:tmpl w:val="A3D7083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4519341"/>
    <w:multiLevelType w:val="hybridMultilevel"/>
    <w:tmpl w:val="D225029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A61A16D"/>
    <w:multiLevelType w:val="hybridMultilevel"/>
    <w:tmpl w:val="0AE52B8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15E81FE"/>
    <w:multiLevelType w:val="hybridMultilevel"/>
    <w:tmpl w:val="B2B9692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404"/>
    <w:multiLevelType w:val="multilevel"/>
    <w:tmpl w:val="00000887"/>
    <w:lvl w:ilvl="0">
      <w:start w:val="2"/>
      <w:numFmt w:val="decimal"/>
      <w:lvlText w:val="(%1)"/>
      <w:lvlJc w:val="left"/>
      <w:pPr>
        <w:ind w:hanging="401"/>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05"/>
    <w:multiLevelType w:val="multilevel"/>
    <w:tmpl w:val="00000888"/>
    <w:lvl w:ilvl="0">
      <w:start w:val="1"/>
      <w:numFmt w:val="lowerLetter"/>
      <w:lvlText w:val="%1)"/>
      <w:lvlJc w:val="left"/>
      <w:pPr>
        <w:ind w:hanging="768"/>
      </w:pPr>
      <w:rPr>
        <w:rFonts w:ascii="Times New Roman" w:hAnsi="Times New Roman" w:cs="Times New Roman"/>
        <w:b w:val="0"/>
        <w:bCs w:val="0"/>
        <w:spacing w:val="-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06"/>
    <w:multiLevelType w:val="multilevel"/>
    <w:tmpl w:val="00000889"/>
    <w:lvl w:ilvl="0">
      <w:start w:val="1"/>
      <w:numFmt w:val="lowerLetter"/>
      <w:lvlText w:val="%1)"/>
      <w:lvlJc w:val="left"/>
      <w:pPr>
        <w:ind w:hanging="708"/>
      </w:pPr>
      <w:rPr>
        <w:rFonts w:ascii="Times New Roman" w:hAnsi="Times New Roman" w:cs="Times New Roman"/>
        <w:b w:val="0"/>
        <w:bCs w:val="0"/>
        <w:spacing w:val="-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571643A"/>
    <w:multiLevelType w:val="hybridMultilevel"/>
    <w:tmpl w:val="874CD1EA"/>
    <w:lvl w:ilvl="0" w:tplc="5EECF9E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1BC3581"/>
    <w:multiLevelType w:val="hybridMultilevel"/>
    <w:tmpl w:val="9CF4D3A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2C5564E"/>
    <w:multiLevelType w:val="hybridMultilevel"/>
    <w:tmpl w:val="B05C478A"/>
    <w:lvl w:ilvl="0" w:tplc="5EECF9E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19697404"/>
    <w:multiLevelType w:val="hybridMultilevel"/>
    <w:tmpl w:val="B644496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D440956"/>
    <w:multiLevelType w:val="hybridMultilevel"/>
    <w:tmpl w:val="6ADBA35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07966BD"/>
    <w:multiLevelType w:val="hybridMultilevel"/>
    <w:tmpl w:val="568817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4C54913"/>
    <w:multiLevelType w:val="hybridMultilevel"/>
    <w:tmpl w:val="5630C7A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DFD7E80"/>
    <w:multiLevelType w:val="hybridMultilevel"/>
    <w:tmpl w:val="9104AD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FC71AD0"/>
    <w:multiLevelType w:val="hybridMultilevel"/>
    <w:tmpl w:val="B006611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354147D8"/>
    <w:multiLevelType w:val="hybridMultilevel"/>
    <w:tmpl w:val="FC888B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95EB100"/>
    <w:multiLevelType w:val="hybridMultilevel"/>
    <w:tmpl w:val="E326B8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BDF89E2"/>
    <w:multiLevelType w:val="hybridMultilevel"/>
    <w:tmpl w:val="DB1B101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C8F304E"/>
    <w:multiLevelType w:val="hybridMultilevel"/>
    <w:tmpl w:val="CCD3651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D8B3C34"/>
    <w:multiLevelType w:val="hybridMultilevel"/>
    <w:tmpl w:val="96C6D97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0762D0D"/>
    <w:multiLevelType w:val="hybridMultilevel"/>
    <w:tmpl w:val="EBC6DB6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35B17B7"/>
    <w:multiLevelType w:val="hybridMultilevel"/>
    <w:tmpl w:val="C81C520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15:restartNumberingAfterBreak="0">
    <w:nsid w:val="53617FE6"/>
    <w:multiLevelType w:val="hybridMultilevel"/>
    <w:tmpl w:val="EE0A92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F6591A"/>
    <w:multiLevelType w:val="hybridMultilevel"/>
    <w:tmpl w:val="19E263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8333F6B"/>
    <w:multiLevelType w:val="hybridMultilevel"/>
    <w:tmpl w:val="42A6F91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85A3348"/>
    <w:multiLevelType w:val="hybridMultilevel"/>
    <w:tmpl w:val="372A97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36E9B"/>
    <w:multiLevelType w:val="hybridMultilevel"/>
    <w:tmpl w:val="066245D4"/>
    <w:lvl w:ilvl="0" w:tplc="4E68752E">
      <w:start w:val="29"/>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ED97255"/>
    <w:multiLevelType w:val="hybridMultilevel"/>
    <w:tmpl w:val="75469D32"/>
    <w:lvl w:ilvl="0" w:tplc="4E1039EC">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63417D50"/>
    <w:multiLevelType w:val="hybridMultilevel"/>
    <w:tmpl w:val="67D02A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34BD30A"/>
    <w:multiLevelType w:val="hybridMultilevel"/>
    <w:tmpl w:val="2A49DC8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7FED199"/>
    <w:multiLevelType w:val="hybridMultilevel"/>
    <w:tmpl w:val="BA28EA2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86610801">
    <w:abstractNumId w:val="6"/>
  </w:num>
  <w:num w:numId="2" w16cid:durableId="805440453">
    <w:abstractNumId w:val="10"/>
  </w:num>
  <w:num w:numId="3" w16cid:durableId="1381704789">
    <w:abstractNumId w:val="7"/>
  </w:num>
  <w:num w:numId="4" w16cid:durableId="198246724">
    <w:abstractNumId w:val="3"/>
  </w:num>
  <w:num w:numId="5" w16cid:durableId="331615327">
    <w:abstractNumId w:val="25"/>
  </w:num>
  <w:num w:numId="6" w16cid:durableId="254679741">
    <w:abstractNumId w:val="4"/>
  </w:num>
  <w:num w:numId="7" w16cid:durableId="1769539207">
    <w:abstractNumId w:val="0"/>
  </w:num>
  <w:num w:numId="8" w16cid:durableId="442727207">
    <w:abstractNumId w:val="28"/>
  </w:num>
  <w:num w:numId="9" w16cid:durableId="473064543">
    <w:abstractNumId w:val="1"/>
  </w:num>
  <w:num w:numId="10" w16cid:durableId="732043918">
    <w:abstractNumId w:val="37"/>
  </w:num>
  <w:num w:numId="11" w16cid:durableId="1646885577">
    <w:abstractNumId w:val="15"/>
  </w:num>
  <w:num w:numId="12" w16cid:durableId="759108457">
    <w:abstractNumId w:val="2"/>
  </w:num>
  <w:num w:numId="13" w16cid:durableId="1605652561">
    <w:abstractNumId w:val="8"/>
  </w:num>
  <w:num w:numId="14" w16cid:durableId="1773280635">
    <w:abstractNumId w:val="38"/>
  </w:num>
  <w:num w:numId="15" w16cid:durableId="550264380">
    <w:abstractNumId w:val="24"/>
  </w:num>
  <w:num w:numId="16" w16cid:durableId="2088114025">
    <w:abstractNumId w:val="9"/>
  </w:num>
  <w:num w:numId="17" w16cid:durableId="190343080">
    <w:abstractNumId w:val="5"/>
  </w:num>
  <w:num w:numId="18" w16cid:durableId="673801221">
    <w:abstractNumId w:val="18"/>
  </w:num>
  <w:num w:numId="19" w16cid:durableId="831874608">
    <w:abstractNumId w:val="26"/>
  </w:num>
  <w:num w:numId="20" w16cid:durableId="2126388633">
    <w:abstractNumId w:val="17"/>
  </w:num>
  <w:num w:numId="21" w16cid:durableId="2139371614">
    <w:abstractNumId w:val="32"/>
  </w:num>
  <w:num w:numId="22" w16cid:durableId="412318153">
    <w:abstractNumId w:val="22"/>
  </w:num>
  <w:num w:numId="23" w16cid:durableId="822042030">
    <w:abstractNumId w:val="19"/>
  </w:num>
  <w:num w:numId="24" w16cid:durableId="299386481">
    <w:abstractNumId w:val="30"/>
  </w:num>
  <w:num w:numId="25" w16cid:durableId="2978169">
    <w:abstractNumId w:val="23"/>
  </w:num>
  <w:num w:numId="26" w16cid:durableId="519011596">
    <w:abstractNumId w:val="20"/>
  </w:num>
  <w:num w:numId="27" w16cid:durableId="1870951536">
    <w:abstractNumId w:val="16"/>
  </w:num>
  <w:num w:numId="28" w16cid:durableId="220873701">
    <w:abstractNumId w:val="14"/>
  </w:num>
  <w:num w:numId="29" w16cid:durableId="541863748">
    <w:abstractNumId w:val="35"/>
  </w:num>
  <w:num w:numId="30" w16cid:durableId="110365568">
    <w:abstractNumId w:val="29"/>
  </w:num>
  <w:num w:numId="31" w16cid:durableId="434643183">
    <w:abstractNumId w:val="34"/>
  </w:num>
  <w:num w:numId="32" w16cid:durableId="918490525">
    <w:abstractNumId w:val="13"/>
  </w:num>
  <w:num w:numId="33" w16cid:durableId="1263025259">
    <w:abstractNumId w:val="33"/>
  </w:num>
  <w:num w:numId="34" w16cid:durableId="1360665887">
    <w:abstractNumId w:val="27"/>
  </w:num>
  <w:num w:numId="35" w16cid:durableId="191774432">
    <w:abstractNumId w:val="21"/>
  </w:num>
  <w:num w:numId="36" w16cid:durableId="268125263">
    <w:abstractNumId w:val="12"/>
  </w:num>
  <w:num w:numId="37" w16cid:durableId="1487475904">
    <w:abstractNumId w:val="36"/>
  </w:num>
  <w:num w:numId="38" w16cid:durableId="1874152617">
    <w:abstractNumId w:val="11"/>
  </w:num>
  <w:num w:numId="39" w16cid:durableId="2120845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6A"/>
    <w:rsid w:val="0000238A"/>
    <w:rsid w:val="000049B5"/>
    <w:rsid w:val="00076F9F"/>
    <w:rsid w:val="0007739D"/>
    <w:rsid w:val="000B308B"/>
    <w:rsid w:val="00100B6D"/>
    <w:rsid w:val="00166A61"/>
    <w:rsid w:val="00174D4E"/>
    <w:rsid w:val="001A3502"/>
    <w:rsid w:val="001B1067"/>
    <w:rsid w:val="001B4532"/>
    <w:rsid w:val="001B65DE"/>
    <w:rsid w:val="001C19D3"/>
    <w:rsid w:val="001E4C2E"/>
    <w:rsid w:val="00243AAC"/>
    <w:rsid w:val="00245721"/>
    <w:rsid w:val="00246227"/>
    <w:rsid w:val="0025119D"/>
    <w:rsid w:val="002532AB"/>
    <w:rsid w:val="002B2615"/>
    <w:rsid w:val="002B7B3A"/>
    <w:rsid w:val="002C245E"/>
    <w:rsid w:val="002D7EBD"/>
    <w:rsid w:val="003102D5"/>
    <w:rsid w:val="00310B6A"/>
    <w:rsid w:val="003216F8"/>
    <w:rsid w:val="00326DED"/>
    <w:rsid w:val="0035273C"/>
    <w:rsid w:val="0036223D"/>
    <w:rsid w:val="00362252"/>
    <w:rsid w:val="003C0AB3"/>
    <w:rsid w:val="003C197C"/>
    <w:rsid w:val="003C6DA9"/>
    <w:rsid w:val="003F59C1"/>
    <w:rsid w:val="00403F11"/>
    <w:rsid w:val="0040518B"/>
    <w:rsid w:val="00445762"/>
    <w:rsid w:val="00450D08"/>
    <w:rsid w:val="00454FA8"/>
    <w:rsid w:val="0047402C"/>
    <w:rsid w:val="0047505C"/>
    <w:rsid w:val="00511EB2"/>
    <w:rsid w:val="005374E7"/>
    <w:rsid w:val="005430F9"/>
    <w:rsid w:val="005445FD"/>
    <w:rsid w:val="0059161E"/>
    <w:rsid w:val="00592A2A"/>
    <w:rsid w:val="005952A7"/>
    <w:rsid w:val="005B4B40"/>
    <w:rsid w:val="005D5D5C"/>
    <w:rsid w:val="005E3B24"/>
    <w:rsid w:val="005F436E"/>
    <w:rsid w:val="00687D97"/>
    <w:rsid w:val="006B193F"/>
    <w:rsid w:val="006B3034"/>
    <w:rsid w:val="006E3BD9"/>
    <w:rsid w:val="006F551E"/>
    <w:rsid w:val="00761796"/>
    <w:rsid w:val="0076539E"/>
    <w:rsid w:val="00766496"/>
    <w:rsid w:val="0076737C"/>
    <w:rsid w:val="007C4133"/>
    <w:rsid w:val="00814CDA"/>
    <w:rsid w:val="008641D9"/>
    <w:rsid w:val="00895AFE"/>
    <w:rsid w:val="008A0779"/>
    <w:rsid w:val="008A37BA"/>
    <w:rsid w:val="008B472D"/>
    <w:rsid w:val="008C6FEA"/>
    <w:rsid w:val="008D3A8A"/>
    <w:rsid w:val="009109A7"/>
    <w:rsid w:val="00912377"/>
    <w:rsid w:val="00950D45"/>
    <w:rsid w:val="009F44C3"/>
    <w:rsid w:val="00A1690C"/>
    <w:rsid w:val="00A36D40"/>
    <w:rsid w:val="00A4601B"/>
    <w:rsid w:val="00A777CF"/>
    <w:rsid w:val="00A928E6"/>
    <w:rsid w:val="00AC2BA7"/>
    <w:rsid w:val="00B27F34"/>
    <w:rsid w:val="00B344B0"/>
    <w:rsid w:val="00B531EB"/>
    <w:rsid w:val="00B534E0"/>
    <w:rsid w:val="00B540A2"/>
    <w:rsid w:val="00B7571E"/>
    <w:rsid w:val="00BA0820"/>
    <w:rsid w:val="00BB799F"/>
    <w:rsid w:val="00BC0F78"/>
    <w:rsid w:val="00BE1688"/>
    <w:rsid w:val="00C03D3E"/>
    <w:rsid w:val="00C32067"/>
    <w:rsid w:val="00C476C2"/>
    <w:rsid w:val="00C52ADF"/>
    <w:rsid w:val="00C940FB"/>
    <w:rsid w:val="00CB351C"/>
    <w:rsid w:val="00CC7660"/>
    <w:rsid w:val="00CE1D4F"/>
    <w:rsid w:val="00D01C0A"/>
    <w:rsid w:val="00D03786"/>
    <w:rsid w:val="00D03EA7"/>
    <w:rsid w:val="00D12BE1"/>
    <w:rsid w:val="00D1665B"/>
    <w:rsid w:val="00D37DE4"/>
    <w:rsid w:val="00DB060A"/>
    <w:rsid w:val="00DB48DE"/>
    <w:rsid w:val="00DC60B8"/>
    <w:rsid w:val="00DE1B9F"/>
    <w:rsid w:val="00DE2BDB"/>
    <w:rsid w:val="00DF67B3"/>
    <w:rsid w:val="00E1416E"/>
    <w:rsid w:val="00E34D51"/>
    <w:rsid w:val="00E34F9F"/>
    <w:rsid w:val="00F00B81"/>
    <w:rsid w:val="00F42C97"/>
    <w:rsid w:val="00F96A52"/>
    <w:rsid w:val="00FB2516"/>
    <w:rsid w:val="00FC3B9D"/>
    <w:rsid w:val="00FD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534EE"/>
  <w15:chartTrackingRefBased/>
  <w15:docId w15:val="{2001E815-C268-487A-90C9-B253A8DC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10B6A"/>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10B6A"/>
    <w:pPr>
      <w:spacing w:after="0" w:line="240" w:lineRule="auto"/>
    </w:pPr>
    <w:rPr>
      <w:rFonts w:eastAsiaTheme="minorEastAsia"/>
      <w:lang w:eastAsia="tr-TR"/>
    </w:rPr>
  </w:style>
  <w:style w:type="table" w:styleId="TabloKlavuzu">
    <w:name w:val="Table Grid"/>
    <w:basedOn w:val="NormalTablo"/>
    <w:uiPriority w:val="39"/>
    <w:rsid w:val="00076F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41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416E"/>
  </w:style>
  <w:style w:type="paragraph" w:styleId="AltBilgi">
    <w:name w:val="footer"/>
    <w:basedOn w:val="Normal"/>
    <w:link w:val="AltBilgiChar"/>
    <w:uiPriority w:val="99"/>
    <w:unhideWhenUsed/>
    <w:rsid w:val="00E141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416E"/>
  </w:style>
  <w:style w:type="paragraph" w:styleId="GvdeMetni">
    <w:name w:val="Body Text"/>
    <w:basedOn w:val="Normal"/>
    <w:link w:val="GvdeMetniChar"/>
    <w:uiPriority w:val="1"/>
    <w:qFormat/>
    <w:rsid w:val="00243AAC"/>
    <w:pPr>
      <w:widowControl w:val="0"/>
      <w:autoSpaceDE w:val="0"/>
      <w:autoSpaceDN w:val="0"/>
      <w:adjustRightInd w:val="0"/>
      <w:spacing w:after="0" w:line="240" w:lineRule="auto"/>
      <w:ind w:left="116" w:firstLine="707"/>
    </w:pPr>
    <w:rPr>
      <w:rFonts w:ascii="Times New Roman" w:eastAsiaTheme="minorEastAsia" w:hAnsi="Times New Roman" w:cs="Times New Roman"/>
      <w:sz w:val="24"/>
      <w:szCs w:val="24"/>
      <w:lang w:eastAsia="tr-TR"/>
    </w:rPr>
  </w:style>
  <w:style w:type="character" w:customStyle="1" w:styleId="GvdeMetniChar">
    <w:name w:val="Gövde Metni Char"/>
    <w:basedOn w:val="VarsaylanParagrafYazTipi"/>
    <w:link w:val="GvdeMetni"/>
    <w:uiPriority w:val="1"/>
    <w:rsid w:val="00243AAC"/>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5B4B40"/>
    <w:rPr>
      <w:sz w:val="16"/>
      <w:szCs w:val="16"/>
    </w:rPr>
  </w:style>
  <w:style w:type="paragraph" w:styleId="AklamaMetni">
    <w:name w:val="annotation text"/>
    <w:basedOn w:val="Normal"/>
    <w:link w:val="AklamaMetniChar"/>
    <w:uiPriority w:val="99"/>
    <w:semiHidden/>
    <w:unhideWhenUsed/>
    <w:rsid w:val="005B4B4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B4B40"/>
    <w:rPr>
      <w:sz w:val="20"/>
      <w:szCs w:val="20"/>
    </w:rPr>
  </w:style>
  <w:style w:type="paragraph" w:styleId="AklamaKonusu">
    <w:name w:val="annotation subject"/>
    <w:basedOn w:val="AklamaMetni"/>
    <w:next w:val="AklamaMetni"/>
    <w:link w:val="AklamaKonusuChar"/>
    <w:uiPriority w:val="99"/>
    <w:semiHidden/>
    <w:unhideWhenUsed/>
    <w:rsid w:val="005B4B40"/>
    <w:rPr>
      <w:b/>
      <w:bCs/>
    </w:rPr>
  </w:style>
  <w:style w:type="character" w:customStyle="1" w:styleId="AklamaKonusuChar">
    <w:name w:val="Açıklama Konusu Char"/>
    <w:basedOn w:val="AklamaMetniChar"/>
    <w:link w:val="AklamaKonusu"/>
    <w:uiPriority w:val="99"/>
    <w:semiHidden/>
    <w:rsid w:val="005B4B40"/>
    <w:rPr>
      <w:b/>
      <w:bCs/>
      <w:sz w:val="20"/>
      <w:szCs w:val="20"/>
    </w:rPr>
  </w:style>
  <w:style w:type="paragraph" w:styleId="BalonMetni">
    <w:name w:val="Balloon Text"/>
    <w:basedOn w:val="Normal"/>
    <w:link w:val="BalonMetniChar"/>
    <w:uiPriority w:val="99"/>
    <w:semiHidden/>
    <w:unhideWhenUsed/>
    <w:rsid w:val="005B4B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B4B40"/>
    <w:rPr>
      <w:rFonts w:ascii="Segoe UI" w:hAnsi="Segoe UI" w:cs="Segoe UI"/>
      <w:sz w:val="18"/>
      <w:szCs w:val="18"/>
    </w:rPr>
  </w:style>
  <w:style w:type="paragraph" w:customStyle="1" w:styleId="Standard">
    <w:name w:val="Standard"/>
    <w:rsid w:val="00FD585E"/>
    <w:pPr>
      <w:suppressAutoHyphens/>
      <w:autoSpaceDN w:val="0"/>
      <w:spacing w:after="200" w:line="276" w:lineRule="auto"/>
    </w:pPr>
    <w:rPr>
      <w:rFonts w:ascii="Calibri" w:eastAsia="SimSun" w:hAnsi="Calibri" w:cs="F"/>
      <w:kern w:val="3"/>
    </w:rPr>
  </w:style>
  <w:style w:type="character" w:customStyle="1" w:styleId="fontstyle01">
    <w:name w:val="fontstyle01"/>
    <w:basedOn w:val="VarsaylanParagrafYazTipi"/>
    <w:rsid w:val="008641D9"/>
    <w:rPr>
      <w:rFonts w:ascii="CIDFont+F1" w:hAnsi="CIDFont+F1" w:hint="default"/>
      <w:b/>
      <w:bCs/>
      <w:i w:val="0"/>
      <w:iCs w:val="0"/>
      <w:color w:val="000000"/>
      <w:sz w:val="24"/>
      <w:szCs w:val="24"/>
    </w:rPr>
  </w:style>
  <w:style w:type="paragraph" w:styleId="Dzeltme">
    <w:name w:val="Revision"/>
    <w:hidden/>
    <w:uiPriority w:val="99"/>
    <w:semiHidden/>
    <w:rsid w:val="004750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0471">
      <w:bodyDiv w:val="1"/>
      <w:marLeft w:val="0"/>
      <w:marRight w:val="0"/>
      <w:marTop w:val="0"/>
      <w:marBottom w:val="0"/>
      <w:divBdr>
        <w:top w:val="none" w:sz="0" w:space="0" w:color="auto"/>
        <w:left w:val="none" w:sz="0" w:space="0" w:color="auto"/>
        <w:bottom w:val="none" w:sz="0" w:space="0" w:color="auto"/>
        <w:right w:val="none" w:sz="0" w:space="0" w:color="auto"/>
      </w:divBdr>
    </w:div>
    <w:div w:id="128477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73B23-8CB0-4578-8339-13608661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1073</Words>
  <Characters>6119</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Tuğrul Aktaş</cp:lastModifiedBy>
  <cp:revision>9</cp:revision>
  <cp:lastPrinted>2024-02-05T07:37:00Z</cp:lastPrinted>
  <dcterms:created xsi:type="dcterms:W3CDTF">2024-02-03T20:29:00Z</dcterms:created>
  <dcterms:modified xsi:type="dcterms:W3CDTF">2024-02-08T06:41:00Z</dcterms:modified>
</cp:coreProperties>
</file>